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F98B2" w14:textId="70E58F2A" w:rsidR="00976218" w:rsidRPr="0059348D" w:rsidRDefault="00240F7E" w:rsidP="0059348D">
      <w:pPr>
        <w:spacing w:before="1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position w:val="-2"/>
          <w:sz w:val="22"/>
          <w:szCs w:val="22"/>
        </w:rPr>
        <w:t>CURRICULUM VITAE</w:t>
      </w:r>
    </w:p>
    <w:p w14:paraId="2CCEEFC2" w14:textId="77777777" w:rsidR="00976218" w:rsidRPr="0059348D" w:rsidRDefault="00976218" w:rsidP="0059348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7F10070" w14:textId="77777777" w:rsidR="0059348D" w:rsidRDefault="00240F7E" w:rsidP="0059348D">
      <w:pPr>
        <w:spacing w:before="34"/>
        <w:ind w:left="118" w:right="484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>Na</w:t>
      </w:r>
      <w:r w:rsidRPr="0059348D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 xml:space="preserve">e:                                                 </w:t>
      </w:r>
      <w:r w:rsidRPr="0059348D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REINSLETT, Erling </w:t>
      </w:r>
    </w:p>
    <w:p w14:paraId="719A8B84" w14:textId="77777777" w:rsidR="0059348D" w:rsidRDefault="00240F7E" w:rsidP="0059348D">
      <w:pPr>
        <w:spacing w:before="34"/>
        <w:ind w:left="118" w:right="484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 xml:space="preserve">Job Title/Profession:                       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Associate professor </w:t>
      </w:r>
    </w:p>
    <w:p w14:paraId="19D0ADA3" w14:textId="270B2516" w:rsidR="00976218" w:rsidRPr="0059348D" w:rsidRDefault="00240F7E" w:rsidP="0059348D">
      <w:pPr>
        <w:spacing w:before="34"/>
        <w:ind w:left="118" w:right="484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>Born: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</w:t>
      </w:r>
      <w:r w:rsidRPr="0059348D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1946</w:t>
      </w:r>
    </w:p>
    <w:p w14:paraId="75A1F69E" w14:textId="50E72E94" w:rsidR="00976218" w:rsidRPr="0059348D" w:rsidRDefault="00240F7E" w:rsidP="0059348D">
      <w:pPr>
        <w:ind w:left="118" w:right="564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>Nationalit</w:t>
      </w:r>
      <w:r w:rsidRPr="005934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 xml:space="preserve">:                                        </w:t>
      </w:r>
      <w:r w:rsidRPr="0059348D">
        <w:rPr>
          <w:rFonts w:asciiTheme="minorHAnsi" w:eastAsia="Arial" w:hAnsiTheme="minorHAnsi" w:cstheme="minorHAnsi"/>
          <w:sz w:val="22"/>
          <w:szCs w:val="22"/>
        </w:rPr>
        <w:t>Norwegian</w:t>
      </w:r>
    </w:p>
    <w:p w14:paraId="617EF246" w14:textId="77777777" w:rsidR="00976218" w:rsidRPr="0059348D" w:rsidRDefault="00240F7E" w:rsidP="0059348D">
      <w:pPr>
        <w:spacing w:before="5"/>
        <w:ind w:left="118" w:right="592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59348D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 xml:space="preserve">il Status:                                       </w:t>
      </w:r>
      <w:r w:rsidRPr="0059348D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Married</w:t>
      </w:r>
    </w:p>
    <w:p w14:paraId="5E215067" w14:textId="4FF2C5B2" w:rsidR="00976218" w:rsidRPr="0059348D" w:rsidRDefault="00240F7E" w:rsidP="0059348D">
      <w:pPr>
        <w:spacing w:before="5"/>
        <w:ind w:left="118" w:right="51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 xml:space="preserve">Years </w:t>
      </w:r>
      <w:r w:rsidRPr="0059348D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 xml:space="preserve">ith the Firm:                         </w:t>
      </w:r>
      <w:r w:rsidRPr="0059348D">
        <w:rPr>
          <w:rFonts w:asciiTheme="minorHAnsi" w:eastAsia="Arial" w:hAnsiTheme="minorHAnsi" w:cstheme="minorHAnsi"/>
          <w:sz w:val="22"/>
          <w:szCs w:val="22"/>
        </w:rPr>
        <w:t>4 years, 1983-87</w:t>
      </w:r>
    </w:p>
    <w:p w14:paraId="3F166B9D" w14:textId="77777777" w:rsidR="00976218" w:rsidRPr="0059348D" w:rsidRDefault="00240F7E" w:rsidP="0059348D">
      <w:pPr>
        <w:spacing w:before="5"/>
        <w:ind w:left="118" w:right="531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 xml:space="preserve">Languages:                                        </w:t>
      </w:r>
      <w:r w:rsidRPr="0059348D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English (good)</w:t>
      </w:r>
    </w:p>
    <w:p w14:paraId="5A2B4AF6" w14:textId="2F972704" w:rsidR="00976218" w:rsidRPr="0059348D" w:rsidRDefault="00240F7E" w:rsidP="0059348D">
      <w:pPr>
        <w:spacing w:before="5"/>
        <w:ind w:left="118" w:right="465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 xml:space="preserve">Countries of Work Experience:       </w:t>
      </w:r>
      <w:r w:rsidRPr="0059348D">
        <w:rPr>
          <w:rFonts w:asciiTheme="minorHAnsi" w:eastAsia="Arial" w:hAnsiTheme="minorHAnsi" w:cstheme="minorHAnsi"/>
          <w:sz w:val="22"/>
          <w:szCs w:val="22"/>
        </w:rPr>
        <w:t>Libya, Sudan, Norway</w:t>
      </w:r>
    </w:p>
    <w:p w14:paraId="49E7B2E8" w14:textId="77777777" w:rsidR="00976218" w:rsidRPr="0059348D" w:rsidRDefault="00240F7E" w:rsidP="0059348D">
      <w:pPr>
        <w:spacing w:before="5"/>
        <w:ind w:left="3520" w:right="2293" w:hanging="3402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 xml:space="preserve">Professional Societies:                    </w:t>
      </w:r>
      <w:r w:rsidRPr="0059348D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Norwegian Society of Chartered Engineers (NIF)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Norwegian Road and Traffic Association No</w:t>
      </w:r>
      <w:r w:rsidRPr="0059348D">
        <w:rPr>
          <w:rFonts w:asciiTheme="minorHAnsi" w:eastAsia="Arial" w:hAnsiTheme="minorHAnsi" w:cstheme="minorHAnsi"/>
          <w:sz w:val="22"/>
          <w:szCs w:val="22"/>
        </w:rPr>
        <w:t>rwegian Asphalt Association</w:t>
      </w:r>
    </w:p>
    <w:p w14:paraId="0AE9C37F" w14:textId="44FD8B6B" w:rsidR="0059348D" w:rsidRPr="0059348D" w:rsidRDefault="00240F7E" w:rsidP="0059348D">
      <w:pPr>
        <w:tabs>
          <w:tab w:val="left" w:pos="3520"/>
        </w:tabs>
        <w:spacing w:before="4"/>
        <w:ind w:left="3520" w:right="503" w:hanging="3402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>Publications: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ab/>
      </w:r>
      <w:r w:rsidRPr="0059348D">
        <w:rPr>
          <w:rFonts w:asciiTheme="minorHAnsi" w:eastAsia="Arial" w:hAnsiTheme="minorHAnsi" w:cstheme="minorHAnsi"/>
          <w:sz w:val="22"/>
          <w:szCs w:val="22"/>
        </w:rPr>
        <w:t>Publication of approximately 80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reports, papers, lecture notes and articles published by the Public Roads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Administration, The University of Trondheim, The Nordic Road Technology Federation (NVF), The Nordic </w:t>
      </w:r>
      <w:r w:rsidRPr="0059348D">
        <w:rPr>
          <w:rFonts w:asciiTheme="minorHAnsi" w:eastAsia="Arial" w:hAnsiTheme="minorHAnsi" w:cstheme="minorHAnsi"/>
          <w:sz w:val="22"/>
          <w:szCs w:val="22"/>
        </w:rPr>
        <w:t>Officials Association for Transport (NÄT), The Laboratory for Asphalt Industry (AIL) The Enginee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348D">
        <w:rPr>
          <w:rFonts w:asciiTheme="minorHAnsi" w:eastAsia="Arial" w:hAnsiTheme="minorHAnsi" w:cstheme="minorHAnsi"/>
          <w:sz w:val="22"/>
          <w:szCs w:val="22"/>
        </w:rPr>
        <w:t>ing Publishing House and Narvik Institute of Technology, earlier Narvik College of Engineering (HiN/NiH).</w:t>
      </w:r>
    </w:p>
    <w:p w14:paraId="75543BD9" w14:textId="478D120E" w:rsidR="00976218" w:rsidRPr="0059348D" w:rsidRDefault="00240F7E" w:rsidP="0059348D">
      <w:pPr>
        <w:spacing w:before="34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>Key</w:t>
      </w:r>
      <w:r w:rsidRPr="0059348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>Qualifications:</w:t>
      </w:r>
    </w:p>
    <w:p w14:paraId="3B88ED4B" w14:textId="77777777" w:rsidR="00976218" w:rsidRPr="0059348D" w:rsidRDefault="00240F7E" w:rsidP="0059348D">
      <w:pPr>
        <w:ind w:left="118" w:right="672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Academic education as </w:t>
      </w:r>
      <w:r w:rsidRPr="0059348D">
        <w:rPr>
          <w:rFonts w:asciiTheme="minorHAnsi" w:eastAsia="Arial" w:hAnsiTheme="minorHAnsi" w:cstheme="minorHAnsi"/>
          <w:sz w:val="22"/>
          <w:szCs w:val="22"/>
        </w:rPr>
        <w:t>Doctor of Engineering and Ci</w:t>
      </w:r>
      <w:r w:rsidRPr="0059348D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59348D">
        <w:rPr>
          <w:rFonts w:asciiTheme="minorHAnsi" w:eastAsia="Arial" w:hAnsiTheme="minorHAnsi" w:cstheme="minorHAnsi"/>
          <w:sz w:val="22"/>
          <w:szCs w:val="22"/>
        </w:rPr>
        <w:t>il Engineer specialising in road and airport planning and structure and Materials Technology. Doctorate The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348D">
        <w:rPr>
          <w:rFonts w:asciiTheme="minorHAnsi" w:eastAsia="Arial" w:hAnsiTheme="minorHAnsi" w:cstheme="minorHAnsi"/>
          <w:sz w:val="22"/>
          <w:szCs w:val="22"/>
        </w:rPr>
        <w:t>is: "Bearing capacity of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roads in relation to deflection and curvature under test load".</w:t>
      </w:r>
    </w:p>
    <w:p w14:paraId="0F041AA9" w14:textId="77777777" w:rsidR="00976218" w:rsidRPr="0059348D" w:rsidRDefault="00976218" w:rsidP="0059348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B7F72A7" w14:textId="77777777" w:rsidR="00976218" w:rsidRPr="0059348D" w:rsidRDefault="00240F7E" w:rsidP="0059348D">
      <w:pPr>
        <w:ind w:left="118" w:right="48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Work with the planning and te</w:t>
      </w:r>
      <w:r w:rsidRPr="0059348D">
        <w:rPr>
          <w:rFonts w:asciiTheme="minorHAnsi" w:eastAsia="Arial" w:hAnsiTheme="minorHAnsi" w:cstheme="minorHAnsi"/>
          <w:sz w:val="22"/>
          <w:szCs w:val="22"/>
        </w:rPr>
        <w:t>sting of roads and airpo</w:t>
      </w:r>
      <w:r w:rsidRPr="0059348D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9348D">
        <w:rPr>
          <w:rFonts w:asciiTheme="minorHAnsi" w:eastAsia="Arial" w:hAnsiTheme="minorHAnsi" w:cstheme="minorHAnsi"/>
          <w:sz w:val="22"/>
          <w:szCs w:val="22"/>
        </w:rPr>
        <w:t>ts in Norway and abroad, and position of Manager for the construction of new roads, r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9348D">
        <w:rPr>
          <w:rFonts w:asciiTheme="minorHAnsi" w:eastAsia="Arial" w:hAnsiTheme="minorHAnsi" w:cstheme="minorHAnsi"/>
          <w:sz w:val="22"/>
          <w:szCs w:val="22"/>
        </w:rPr>
        <w:t>inforcement and maintenance of exi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9348D">
        <w:rPr>
          <w:rFonts w:asciiTheme="minorHAnsi" w:eastAsia="Arial" w:hAnsiTheme="minorHAnsi" w:cstheme="minorHAnsi"/>
          <w:sz w:val="22"/>
          <w:szCs w:val="22"/>
        </w:rPr>
        <w:t>ting roads and sand blasting, metal coating and painting of large suspension bridges.</w:t>
      </w:r>
    </w:p>
    <w:p w14:paraId="535E3F6B" w14:textId="77777777" w:rsidR="00976218" w:rsidRPr="0059348D" w:rsidRDefault="00976218" w:rsidP="0059348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1B3C209" w14:textId="197E3B62" w:rsidR="00976218" w:rsidRPr="0059348D" w:rsidRDefault="00240F7E" w:rsidP="0059348D">
      <w:pPr>
        <w:ind w:left="118" w:right="390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Presently Lecturer at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 Narvik Insti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348D">
        <w:rPr>
          <w:rFonts w:asciiTheme="minorHAnsi" w:eastAsia="Arial" w:hAnsiTheme="minorHAnsi" w:cstheme="minorHAnsi"/>
          <w:sz w:val="22"/>
          <w:szCs w:val="22"/>
        </w:rPr>
        <w:t>ute of Technology and actively invol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59348D">
        <w:rPr>
          <w:rFonts w:asciiTheme="minorHAnsi" w:eastAsia="Arial" w:hAnsiTheme="minorHAnsi" w:cstheme="minorHAnsi"/>
          <w:sz w:val="22"/>
          <w:szCs w:val="22"/>
        </w:rPr>
        <w:t>ed in creating contacts between the College and Industry. Initiated the process to make "Road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and Traffic" one of the bran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348D">
        <w:rPr>
          <w:rFonts w:asciiTheme="minorHAnsi" w:eastAsia="Arial" w:hAnsiTheme="minorHAnsi" w:cstheme="minorHAnsi"/>
          <w:sz w:val="22"/>
          <w:szCs w:val="22"/>
        </w:rPr>
        <w:t>hes of study at Narvik Institute of Technology, and initiated and carried th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348D">
        <w:rPr>
          <w:rFonts w:asciiTheme="minorHAnsi" w:eastAsia="Arial" w:hAnsiTheme="minorHAnsi" w:cstheme="minorHAnsi"/>
          <w:sz w:val="22"/>
          <w:szCs w:val="22"/>
        </w:rPr>
        <w:t>ough the project relating to the General Agreement between Narvik Institute of Technology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and the Public Roads Administration.</w:t>
      </w:r>
    </w:p>
    <w:p w14:paraId="3A41E221" w14:textId="77777777" w:rsidR="00976218" w:rsidRPr="0059348D" w:rsidRDefault="00976218" w:rsidP="0059348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C8CEE39" w14:textId="77777777" w:rsidR="00976218" w:rsidRPr="0059348D" w:rsidRDefault="00240F7E" w:rsidP="0059348D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>Education:</w:t>
      </w:r>
    </w:p>
    <w:p w14:paraId="159BB935" w14:textId="77777777" w:rsidR="00976218" w:rsidRPr="0059348D" w:rsidRDefault="00240F7E" w:rsidP="0059348D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1983        </w:t>
      </w:r>
      <w:r w:rsidRPr="0059348D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Doctor of Engineering, Norwegian Uni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9348D">
        <w:rPr>
          <w:rFonts w:asciiTheme="minorHAnsi" w:eastAsia="Arial" w:hAnsiTheme="minorHAnsi" w:cstheme="minorHAnsi"/>
          <w:sz w:val="22"/>
          <w:szCs w:val="22"/>
        </w:rPr>
        <w:t>ersity of Science and Technology, Trondheim</w:t>
      </w:r>
    </w:p>
    <w:p w14:paraId="121CD816" w14:textId="77777777" w:rsidR="00976218" w:rsidRPr="0059348D" w:rsidRDefault="00240F7E" w:rsidP="0059348D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1976        </w:t>
      </w:r>
      <w:r w:rsidRPr="0059348D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Civil Eng</w:t>
      </w:r>
      <w:r w:rsidRPr="0059348D">
        <w:rPr>
          <w:rFonts w:asciiTheme="minorHAnsi" w:eastAsia="Arial" w:hAnsiTheme="minorHAnsi" w:cstheme="minorHAnsi"/>
          <w:sz w:val="22"/>
          <w:szCs w:val="22"/>
        </w:rPr>
        <w:t>ineer, Norwegian University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of Science and Technology, Trondheim</w:t>
      </w:r>
    </w:p>
    <w:p w14:paraId="779A6F73" w14:textId="77777777" w:rsidR="00976218" w:rsidRPr="0059348D" w:rsidRDefault="00240F7E" w:rsidP="0059348D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1973        </w:t>
      </w:r>
      <w:r w:rsidRPr="0059348D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Engineer, Narvik Technical School</w:t>
      </w:r>
    </w:p>
    <w:p w14:paraId="7AB2761A" w14:textId="77777777" w:rsidR="00976218" w:rsidRPr="0059348D" w:rsidRDefault="00240F7E" w:rsidP="0059348D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hAnsiTheme="minorHAnsi" w:cstheme="minorHAnsi"/>
          <w:sz w:val="22"/>
          <w:szCs w:val="22"/>
        </w:rPr>
        <w:pict w14:anchorId="53A45F6A">
          <v:group id="_x0000_s1028" style="position:absolute;left:0;text-align:left;margin-left:69.4pt;margin-top:23.5pt;width:485pt;height:0;z-index:-251657728;mso-position-horizontal-relative:page" coordorigin="1388,470" coordsize="9700,0">
            <v:shape id="_x0000_s1029" style="position:absolute;left:1388;top:470;width:9700;height:0" coordorigin="1388,470" coordsize="9700,0" path="m1388,470r9700,e" filled="f" strokeweight=".82pt">
              <v:path arrowok="t"/>
            </v:shape>
            <w10:wrap anchorx="page"/>
          </v:group>
        </w:pict>
      </w:r>
      <w:r w:rsidRPr="0059348D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1971        </w:t>
      </w:r>
      <w:r w:rsidRPr="0059348D">
        <w:rPr>
          <w:rFonts w:asciiTheme="minorHAnsi" w:eastAsia="Arial" w:hAnsiTheme="minorHAnsi" w:cstheme="minorHAnsi"/>
          <w:spacing w:val="48"/>
          <w:position w:val="-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position w:val="-1"/>
          <w:sz w:val="22"/>
          <w:szCs w:val="22"/>
        </w:rPr>
        <w:t>Technician, Tromsø Technical School</w:t>
      </w:r>
    </w:p>
    <w:p w14:paraId="2B69AFDE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108CAB32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7F9064F1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617D7233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24930A16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37F6B5A0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0EA2877B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0C3430AF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493C697D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2DA7B7EE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1647DEEF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5E403683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60782890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7CB90881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61884827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4444F3C8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244923EA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24F37CD6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2C08D364" w14:textId="77777777" w:rsidR="00976218" w:rsidRPr="0059348D" w:rsidRDefault="00976218" w:rsidP="0059348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9A27F43" w14:textId="77777777" w:rsidR="00976218" w:rsidRPr="0059348D" w:rsidRDefault="00240F7E" w:rsidP="0059348D">
      <w:pPr>
        <w:spacing w:before="31"/>
        <w:ind w:left="118"/>
        <w:rPr>
          <w:rFonts w:asciiTheme="minorHAnsi" w:hAnsiTheme="minorHAnsi" w:cstheme="minorHAnsi"/>
          <w:sz w:val="22"/>
          <w:szCs w:val="22"/>
        </w:rPr>
      </w:pPr>
      <w:r w:rsidRPr="0059348D">
        <w:rPr>
          <w:rFonts w:asciiTheme="minorHAnsi" w:hAnsiTheme="minorHAnsi" w:cstheme="minorHAnsi"/>
          <w:sz w:val="22"/>
          <w:szCs w:val="22"/>
        </w:rPr>
        <w:lastRenderedPageBreak/>
        <w:pict w14:anchorId="63ED40D8">
          <v:group id="_x0000_s1026" style="position:absolute;left:0;text-align:left;margin-left:365.2pt;margin-top:801.4pt;width:187.65pt;height:0;z-index:-251656704;mso-position-horizontal-relative:page;mso-position-vertical-relative:page" coordorigin="7304,16028" coordsize="3753,0">
            <v:shape id="_x0000_s1027" style="position:absolute;left:7304;top:16028;width:3753;height:0" coordorigin="7304,16028" coordsize="3753,0" path="m7304,16028r3754,e" filled="f" strokeweight=".15494mm">
              <v:path arrowok="t"/>
            </v:shape>
            <w10:wrap anchorx="page" anchory="page"/>
          </v:group>
        </w:pict>
      </w:r>
      <w:r w:rsidRPr="0059348D">
        <w:rPr>
          <w:rFonts w:asciiTheme="minorHAnsi" w:hAnsiTheme="minorHAnsi" w:cstheme="minorHAnsi"/>
          <w:b/>
          <w:position w:val="-1"/>
          <w:sz w:val="22"/>
          <w:szCs w:val="22"/>
        </w:rPr>
        <w:t>Certified</w:t>
      </w:r>
      <w:r w:rsidRPr="0059348D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59348D">
        <w:rPr>
          <w:rFonts w:asciiTheme="minorHAnsi" w:hAnsiTheme="minorHAnsi" w:cstheme="minorHAnsi"/>
          <w:b/>
          <w:position w:val="-1"/>
          <w:sz w:val="22"/>
          <w:szCs w:val="22"/>
        </w:rPr>
        <w:t>true</w:t>
      </w:r>
      <w:r w:rsidRPr="0059348D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59348D">
        <w:rPr>
          <w:rFonts w:asciiTheme="minorHAnsi" w:hAnsiTheme="minorHAnsi" w:cstheme="minorHAnsi"/>
          <w:b/>
          <w:position w:val="-1"/>
          <w:sz w:val="22"/>
          <w:szCs w:val="22"/>
        </w:rPr>
        <w:t>and</w:t>
      </w:r>
      <w:r w:rsidRPr="0059348D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59348D">
        <w:rPr>
          <w:rFonts w:asciiTheme="minorHAnsi" w:hAnsiTheme="minorHAnsi" w:cstheme="minorHAnsi"/>
          <w:b/>
          <w:position w:val="-1"/>
          <w:sz w:val="22"/>
          <w:szCs w:val="22"/>
        </w:rPr>
        <w:t>correct:</w:t>
      </w:r>
    </w:p>
    <w:p w14:paraId="19F928AD" w14:textId="77777777" w:rsidR="00976218" w:rsidRPr="0059348D" w:rsidRDefault="00976218" w:rsidP="0059348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69A2794" w14:textId="77777777" w:rsidR="00976218" w:rsidRPr="0059348D" w:rsidRDefault="00240F7E" w:rsidP="0059348D">
      <w:pPr>
        <w:spacing w:before="39"/>
        <w:ind w:left="118"/>
        <w:rPr>
          <w:rFonts w:asciiTheme="minorHAnsi" w:eastAsia="Arial" w:hAnsiTheme="minorHAnsi" w:cstheme="minorHAnsi"/>
          <w:sz w:val="22"/>
          <w:szCs w:val="22"/>
        </w:rPr>
        <w:sectPr w:rsidR="00976218" w:rsidRPr="0059348D">
          <w:pgSz w:w="11900" w:h="16840"/>
          <w:pgMar w:top="920" w:right="440" w:bottom="0" w:left="1300" w:header="720" w:footer="720" w:gutter="0"/>
          <w:cols w:space="720"/>
        </w:sectPr>
      </w:pPr>
      <w:hyperlink r:id="rId7">
        <w:r w:rsidRPr="0059348D">
          <w:rPr>
            <w:rFonts w:asciiTheme="minorHAnsi" w:eastAsia="Arial" w:hAnsiTheme="minorHAnsi" w:cstheme="minorHAnsi"/>
            <w:i/>
            <w:sz w:val="22"/>
            <w:szCs w:val="22"/>
          </w:rPr>
          <w:t xml:space="preserve">http://ansatte.hin.no/ere                                                                                                                                                                   </w:t>
        </w:r>
        <w:r w:rsidRPr="0059348D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 xml:space="preserve"> </w:t>
        </w:r>
        <w:r w:rsidRPr="0059348D">
          <w:rPr>
            <w:rFonts w:asciiTheme="minorHAnsi" w:eastAsia="Arial" w:hAnsiTheme="minorHAnsi" w:cstheme="minorHAnsi"/>
            <w:i/>
            <w:sz w:val="22"/>
            <w:szCs w:val="22"/>
          </w:rPr>
          <w:t>Nove</w:t>
        </w:r>
        <w:r w:rsidRPr="0059348D">
          <w:rPr>
            <w:rFonts w:asciiTheme="minorHAnsi" w:eastAsia="Arial" w:hAnsiTheme="minorHAnsi" w:cstheme="minorHAnsi"/>
            <w:i/>
            <w:spacing w:val="-1"/>
            <w:sz w:val="22"/>
            <w:szCs w:val="22"/>
          </w:rPr>
          <w:t>m</w:t>
        </w:r>
        <w:r w:rsidRPr="0059348D">
          <w:rPr>
            <w:rFonts w:asciiTheme="minorHAnsi" w:eastAsia="Arial" w:hAnsiTheme="minorHAnsi" w:cstheme="minorHAnsi"/>
            <w:i/>
            <w:sz w:val="22"/>
            <w:szCs w:val="22"/>
          </w:rPr>
          <w:t>ber</w:t>
        </w:r>
        <w:r w:rsidRPr="0059348D">
          <w:rPr>
            <w:rFonts w:asciiTheme="minorHAnsi" w:eastAsia="Arial" w:hAnsiTheme="minorHAnsi" w:cstheme="minorHAnsi"/>
            <w:i/>
            <w:spacing w:val="-7"/>
            <w:sz w:val="22"/>
            <w:szCs w:val="22"/>
          </w:rPr>
          <w:t xml:space="preserve"> </w:t>
        </w:r>
        <w:r w:rsidRPr="0059348D">
          <w:rPr>
            <w:rFonts w:asciiTheme="minorHAnsi" w:eastAsia="Arial" w:hAnsiTheme="minorHAnsi" w:cstheme="minorHAnsi"/>
            <w:i/>
            <w:sz w:val="22"/>
            <w:szCs w:val="22"/>
          </w:rPr>
          <w:t>03</w:t>
        </w:r>
      </w:hyperlink>
    </w:p>
    <w:p w14:paraId="62ED0B1E" w14:textId="77777777" w:rsidR="00976218" w:rsidRPr="0059348D" w:rsidRDefault="00976218" w:rsidP="0059348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AD05A23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>Experience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 xml:space="preserve"> Record:</w:t>
      </w:r>
    </w:p>
    <w:p w14:paraId="661EBB31" w14:textId="77777777" w:rsidR="00976218" w:rsidRPr="0059348D" w:rsidRDefault="00976218" w:rsidP="0059348D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40035C5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 xml:space="preserve">1990-present       </w:t>
      </w:r>
      <w:r w:rsidRPr="0059348D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>NARVIK INSTITUTE OF TECHNOLOGY</w:t>
      </w:r>
    </w:p>
    <w:p w14:paraId="571BA0C7" w14:textId="77777777" w:rsidR="00976218" w:rsidRPr="0059348D" w:rsidRDefault="00976218" w:rsidP="0059348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9F3E6CE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1994 to date         </w:t>
      </w:r>
      <w:r w:rsidRPr="0059348D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Associate professor at Narvik Institute of Technology, Narvik</w:t>
      </w:r>
    </w:p>
    <w:p w14:paraId="7CEA57FB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1987 - 1994          </w:t>
      </w:r>
      <w:r w:rsidRPr="0059348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Associate professor at Narvik College of Engineering, Narvik</w:t>
      </w:r>
    </w:p>
    <w:p w14:paraId="453E2EA5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1983 - 1987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          </w:t>
      </w:r>
      <w:r w:rsidRPr="0059348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Project Manager and co-organiser with NORCONSULT, Sandvika</w:t>
      </w:r>
    </w:p>
    <w:p w14:paraId="7D905085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1977 - 1983          </w:t>
      </w:r>
      <w:r w:rsidRPr="0059348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Senior </w:t>
      </w:r>
      <w:r w:rsidRPr="0059348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Engineer, </w:t>
      </w:r>
      <w:r w:rsidRPr="0059348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Head </w:t>
      </w:r>
      <w:r w:rsidRPr="0059348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59348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Engineering </w:t>
      </w:r>
      <w:r w:rsidRPr="0059348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Dept. </w:t>
      </w:r>
      <w:r w:rsidRPr="0059348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with </w:t>
      </w:r>
      <w:r w:rsidRPr="0059348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59348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Norwegian </w:t>
      </w:r>
      <w:r w:rsidRPr="0059348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Road </w:t>
      </w:r>
      <w:r w:rsidRPr="0059348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Research</w:t>
      </w:r>
    </w:p>
    <w:p w14:paraId="246E03B1" w14:textId="77777777" w:rsidR="00976218" w:rsidRPr="0059348D" w:rsidRDefault="00240F7E" w:rsidP="0059348D">
      <w:pPr>
        <w:ind w:left="1781" w:right="411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Laboratory (Public Roads Administration), Oslo</w:t>
      </w:r>
    </w:p>
    <w:p w14:paraId="2B905D11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1968 - 1977          </w:t>
      </w:r>
      <w:r w:rsidRPr="0059348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Chief</w:t>
      </w:r>
      <w:r w:rsidRPr="0059348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Roads</w:t>
      </w:r>
      <w:r w:rsidRPr="0059348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Officer,</w:t>
      </w:r>
      <w:r w:rsidRPr="0059348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Inspector</w:t>
      </w:r>
      <w:r w:rsidRPr="0059348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and</w:t>
      </w:r>
      <w:r w:rsidRPr="0059348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Assistant</w:t>
      </w:r>
      <w:r w:rsidRPr="0059348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with</w:t>
      </w:r>
      <w:r w:rsidRPr="0059348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the</w:t>
      </w:r>
      <w:r w:rsidRPr="0059348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Public</w:t>
      </w:r>
      <w:r w:rsidRPr="0059348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Roads</w:t>
      </w:r>
      <w:r w:rsidRPr="0059348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Administration</w:t>
      </w:r>
      <w:r w:rsidRPr="005934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in</w:t>
      </w:r>
    </w:p>
    <w:p w14:paraId="5C4F1EC1" w14:textId="77777777" w:rsidR="00976218" w:rsidRPr="0059348D" w:rsidRDefault="00240F7E" w:rsidP="0059348D">
      <w:pPr>
        <w:ind w:left="1816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Nordland</w:t>
      </w:r>
    </w:p>
    <w:p w14:paraId="625BBA30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1965 - 1968          </w:t>
      </w:r>
      <w:r w:rsidRPr="0059348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Driver of earth-moving machines for Nord Teknikk</w:t>
      </w:r>
    </w:p>
    <w:p w14:paraId="7402A8BD" w14:textId="77777777" w:rsidR="00976218" w:rsidRPr="0059348D" w:rsidRDefault="00976218" w:rsidP="0059348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5104AAE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Managerial functions and memberships:</w:t>
      </w:r>
    </w:p>
    <w:p w14:paraId="7D0DBDF7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Study coordinator. Bachelor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and Master stydy pro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grammes for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Civil Engineering </w:t>
      </w:r>
      <w:r w:rsidRPr="0059348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(2001 to date)</w:t>
      </w:r>
    </w:p>
    <w:p w14:paraId="133D94E2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Head of Building Construction Dept., N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348D">
        <w:rPr>
          <w:rFonts w:asciiTheme="minorHAnsi" w:eastAsia="Arial" w:hAnsiTheme="minorHAnsi" w:cstheme="minorHAnsi"/>
          <w:sz w:val="22"/>
          <w:szCs w:val="22"/>
        </w:rPr>
        <w:t>rvik Institute of Technology (1992-94)</w:t>
      </w:r>
    </w:p>
    <w:p w14:paraId="3C856829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Member of the National Committee for Reinfor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9348D">
        <w:rPr>
          <w:rFonts w:asciiTheme="minorHAnsi" w:eastAsia="Arial" w:hAnsiTheme="minorHAnsi" w:cstheme="minorHAnsi"/>
          <w:sz w:val="22"/>
          <w:szCs w:val="22"/>
        </w:rPr>
        <w:t>ed Soil - UAJ (1990-96) and secretary for the Committee</w:t>
      </w:r>
    </w:p>
    <w:p w14:paraId="64F9C05D" w14:textId="77777777" w:rsidR="00976218" w:rsidRPr="0059348D" w:rsidRDefault="00240F7E" w:rsidP="0059348D">
      <w:pPr>
        <w:ind w:left="39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(1994-96)</w:t>
      </w:r>
    </w:p>
    <w:p w14:paraId="5C5596F6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Member of the NVF committee: Education and development within the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roads and traffic sector (1988-96)</w:t>
      </w:r>
    </w:p>
    <w:p w14:paraId="5A8D39C7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Project Manager for the development of the Course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of Studies in Environment Technology, Narvik</w:t>
      </w:r>
    </w:p>
    <w:p w14:paraId="76EE5C09" w14:textId="77777777" w:rsidR="00976218" w:rsidRPr="0059348D" w:rsidRDefault="00240F7E" w:rsidP="0059348D">
      <w:pPr>
        <w:ind w:left="39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College of Engineering (1992-93)</w:t>
      </w:r>
    </w:p>
    <w:p w14:paraId="314DAFD2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Member of the Profe</w:t>
      </w:r>
      <w:r w:rsidRPr="0059348D">
        <w:rPr>
          <w:rFonts w:asciiTheme="minorHAnsi" w:eastAsia="Arial" w:hAnsiTheme="minorHAnsi" w:cstheme="minorHAnsi"/>
          <w:sz w:val="22"/>
          <w:szCs w:val="22"/>
        </w:rPr>
        <w:t>ssional commit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348D">
        <w:rPr>
          <w:rFonts w:asciiTheme="minorHAnsi" w:eastAsia="Arial" w:hAnsiTheme="minorHAnsi" w:cstheme="minorHAnsi"/>
          <w:sz w:val="22"/>
          <w:szCs w:val="22"/>
        </w:rPr>
        <w:t>ee, Construction Dept. - IR (1989-91)</w:t>
      </w:r>
    </w:p>
    <w:p w14:paraId="0C5ECA28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Member of the Department committee, Construction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Dept.</w:t>
      </w:r>
      <w:r w:rsidRPr="0059348D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- Narvik College of</w:t>
      </w:r>
      <w:r w:rsidRPr="0059348D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Engineering (NiN) (1990-</w:t>
      </w:r>
    </w:p>
    <w:p w14:paraId="2B7E2338" w14:textId="77777777" w:rsidR="00976218" w:rsidRPr="0059348D" w:rsidRDefault="00240F7E" w:rsidP="0059348D">
      <w:pPr>
        <w:ind w:left="39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91)</w:t>
      </w:r>
    </w:p>
    <w:p w14:paraId="2119E826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Initiator and Chairman of the Road</w:t>
      </w:r>
      <w:r w:rsidRPr="005934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Engineering Forum North (VTFN) (1988-91)</w:t>
      </w:r>
    </w:p>
    <w:p w14:paraId="79EBB43F" w14:textId="77777777" w:rsidR="00976218" w:rsidRPr="0059348D" w:rsidRDefault="00976218" w:rsidP="0059348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26EC8CD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Now </w:t>
      </w:r>
      <w:r w:rsidRPr="0059348D">
        <w:rPr>
          <w:rFonts w:asciiTheme="minorHAnsi" w:eastAsia="Arial" w:hAnsiTheme="minorHAnsi" w:cstheme="minorHAnsi"/>
          <w:sz w:val="22"/>
          <w:szCs w:val="22"/>
        </w:rPr>
        <w:t>teaching or previously teaching in the foll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9348D">
        <w:rPr>
          <w:rFonts w:asciiTheme="minorHAnsi" w:eastAsia="Arial" w:hAnsiTheme="minorHAnsi" w:cstheme="minorHAnsi"/>
          <w:sz w:val="22"/>
          <w:szCs w:val="22"/>
        </w:rPr>
        <w:t>wing subjects giving 2 credit points (NiH/HiN):</w:t>
      </w:r>
    </w:p>
    <w:p w14:paraId="4F1A3A50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Road Engineering I - basic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course (specialized subject)</w:t>
      </w:r>
    </w:p>
    <w:p w14:paraId="3C3BE0BC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Road Engineering II</w:t>
      </w:r>
      <w:r w:rsidRPr="0059348D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(optional subject)</w:t>
      </w:r>
    </w:p>
    <w:p w14:paraId="602965AF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Soil Mechanics (specialized subject)</w:t>
      </w:r>
    </w:p>
    <w:p w14:paraId="2F2EDF2A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Statics </w:t>
      </w:r>
      <w:r w:rsidRPr="0059348D">
        <w:rPr>
          <w:rFonts w:asciiTheme="minorHAnsi" w:eastAsia="Arial" w:hAnsiTheme="minorHAnsi" w:cstheme="minorHAnsi"/>
          <w:sz w:val="22"/>
          <w:szCs w:val="22"/>
        </w:rPr>
        <w:t>(specialized subject)</w:t>
      </w:r>
    </w:p>
    <w:p w14:paraId="34341A03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Technical Drawing CAD (branch-oriented subject)</w:t>
      </w:r>
    </w:p>
    <w:p w14:paraId="4DD6B111" w14:textId="77777777" w:rsidR="00976218" w:rsidRPr="0059348D" w:rsidRDefault="00976218" w:rsidP="0059348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053BA0F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Lecturer for external courses and conferences:</w:t>
      </w:r>
    </w:p>
    <w:p w14:paraId="6715A5F7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EVU course in road engineering (HiN) (1993 to date)</w:t>
      </w:r>
    </w:p>
    <w:p w14:paraId="448CF0BD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EXPERTISE DEVELOPMENT: The challenges are pre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348D">
        <w:rPr>
          <w:rFonts w:asciiTheme="minorHAnsi" w:eastAsia="Arial" w:hAnsiTheme="minorHAnsi" w:cstheme="minorHAnsi"/>
          <w:sz w:val="22"/>
          <w:szCs w:val="22"/>
        </w:rPr>
        <w:t>ent. Who takes them up? (Nor</w:t>
      </w:r>
      <w:r w:rsidRPr="0059348D">
        <w:rPr>
          <w:rFonts w:asciiTheme="minorHAnsi" w:eastAsia="Arial" w:hAnsiTheme="minorHAnsi" w:cstheme="minorHAnsi"/>
          <w:sz w:val="22"/>
          <w:szCs w:val="22"/>
        </w:rPr>
        <w:t>wegian Research</w:t>
      </w:r>
    </w:p>
    <w:p w14:paraId="6DFC4DBC" w14:textId="77777777" w:rsidR="00976218" w:rsidRPr="0059348D" w:rsidRDefault="00240F7E" w:rsidP="0059348D">
      <w:pPr>
        <w:ind w:left="39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Committee) (1996)</w:t>
      </w:r>
    </w:p>
    <w:p w14:paraId="033F25A7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Stones in the way - challenges in Northern Norway (AEF) (1996)</w:t>
      </w:r>
    </w:p>
    <w:p w14:paraId="289430FD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Reinforcement of the load capaci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348D">
        <w:rPr>
          <w:rFonts w:asciiTheme="minorHAnsi" w:eastAsia="Arial" w:hAnsiTheme="minorHAnsi" w:cstheme="minorHAnsi"/>
          <w:sz w:val="22"/>
          <w:szCs w:val="22"/>
        </w:rPr>
        <w:t>y of municipal roads (NKF) (1996)</w:t>
      </w:r>
    </w:p>
    <w:p w14:paraId="58283207" w14:textId="77777777" w:rsidR="00976218" w:rsidRPr="0059348D" w:rsidRDefault="00240F7E" w:rsidP="0059348D">
      <w:pPr>
        <w:tabs>
          <w:tab w:val="left" w:pos="380"/>
        </w:tabs>
        <w:ind w:left="398" w:right="624" w:hanging="28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-</w:t>
      </w:r>
      <w:r w:rsidRPr="0059348D">
        <w:rPr>
          <w:rFonts w:asciiTheme="minorHAnsi" w:eastAsia="Arial" w:hAnsiTheme="minorHAnsi" w:cstheme="minorHAnsi"/>
          <w:sz w:val="22"/>
          <w:szCs w:val="22"/>
        </w:rPr>
        <w:tab/>
        <w:t>Costs and consequences for the municipal road network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of the absence of dri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59348D">
        <w:rPr>
          <w:rFonts w:asciiTheme="minorHAnsi" w:eastAsia="Arial" w:hAnsiTheme="minorHAnsi" w:cstheme="minorHAnsi"/>
          <w:sz w:val="22"/>
          <w:szCs w:val="22"/>
        </w:rPr>
        <w:t>ing an</w:t>
      </w:r>
      <w:r w:rsidRPr="0059348D">
        <w:rPr>
          <w:rFonts w:asciiTheme="minorHAnsi" w:eastAsia="Arial" w:hAnsiTheme="minorHAnsi" w:cstheme="minorHAnsi"/>
          <w:sz w:val="22"/>
          <w:szCs w:val="22"/>
        </w:rPr>
        <w:t>d load restrictions during spring thaw (NKF) (1996)</w:t>
      </w:r>
    </w:p>
    <w:p w14:paraId="19141867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Course in dimensioning of roads (NorVei) (1988)</w:t>
      </w:r>
    </w:p>
    <w:p w14:paraId="32F8E370" w14:textId="77777777" w:rsidR="00976218" w:rsidRPr="0059348D" w:rsidRDefault="00240F7E" w:rsidP="0059348D">
      <w:pPr>
        <w:tabs>
          <w:tab w:val="left" w:pos="380"/>
        </w:tabs>
        <w:ind w:left="398" w:right="808" w:hanging="28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-</w:t>
      </w:r>
      <w:r w:rsidRPr="0059348D">
        <w:rPr>
          <w:rFonts w:asciiTheme="minorHAnsi" w:eastAsia="Arial" w:hAnsiTheme="minorHAnsi" w:cstheme="minorHAnsi"/>
          <w:sz w:val="22"/>
          <w:szCs w:val="22"/>
        </w:rPr>
        <w:tab/>
        <w:t>What is a base course? Advantages and disadvantages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with the use of various types of base course gravel (VTFN) (1989)</w:t>
      </w:r>
    </w:p>
    <w:p w14:paraId="113A0620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Concrete Block Paving - </w:t>
      </w:r>
      <w:r w:rsidRPr="0059348D">
        <w:rPr>
          <w:rFonts w:asciiTheme="minorHAnsi" w:eastAsia="Arial" w:hAnsiTheme="minorHAnsi" w:cstheme="minorHAnsi"/>
          <w:sz w:val="22"/>
          <w:szCs w:val="22"/>
        </w:rPr>
        <w:t>properties and a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9348D">
        <w:rPr>
          <w:rFonts w:asciiTheme="minorHAnsi" w:eastAsia="Arial" w:hAnsiTheme="minorHAnsi" w:cstheme="minorHAnsi"/>
          <w:sz w:val="22"/>
          <w:szCs w:val="22"/>
        </w:rPr>
        <w:t>eas of application (Østraad STEIN) (1988)</w:t>
      </w:r>
    </w:p>
    <w:p w14:paraId="7A09A335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New methods for the management of load restrictions (NLF) (1988)</w:t>
      </w:r>
    </w:p>
    <w:p w14:paraId="5EC72130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Development of surfacing and construction in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Norway - concrete for roads (NIF) (1988)</w:t>
      </w:r>
    </w:p>
    <w:p w14:paraId="18510EDF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Areas of application and calculati</w:t>
      </w:r>
      <w:r w:rsidRPr="0059348D">
        <w:rPr>
          <w:rFonts w:asciiTheme="minorHAnsi" w:eastAsia="Arial" w:hAnsiTheme="minorHAnsi" w:cstheme="minorHAnsi"/>
          <w:sz w:val="22"/>
          <w:szCs w:val="22"/>
        </w:rPr>
        <w:t>on p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348D">
        <w:rPr>
          <w:rFonts w:asciiTheme="minorHAnsi" w:eastAsia="Arial" w:hAnsiTheme="minorHAnsi" w:cstheme="minorHAnsi"/>
          <w:sz w:val="22"/>
          <w:szCs w:val="22"/>
        </w:rPr>
        <w:t>inciples - reinforced soils (UAJ) (1988)</w:t>
      </w:r>
    </w:p>
    <w:p w14:paraId="78B45215" w14:textId="77777777" w:rsidR="00976218" w:rsidRPr="0059348D" w:rsidRDefault="00976218" w:rsidP="0059348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8BDDE00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External projects:</w:t>
      </w:r>
    </w:p>
    <w:p w14:paraId="66FA6EE7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Registration of bearing capacity - making u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348D">
        <w:rPr>
          <w:rFonts w:asciiTheme="minorHAnsi" w:eastAsia="Arial" w:hAnsiTheme="minorHAnsi" w:cstheme="minorHAnsi"/>
          <w:sz w:val="22"/>
          <w:szCs w:val="22"/>
        </w:rPr>
        <w:t>e of existing sites: Lista airport</w:t>
      </w:r>
      <w:r w:rsidRPr="0059348D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(2003)</w:t>
      </w:r>
    </w:p>
    <w:p w14:paraId="307D8A02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Registration of bearing capacity - making use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of existing sites: Sandefjord airport</w:t>
      </w:r>
      <w:r w:rsidRPr="0059348D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(2003)</w:t>
      </w:r>
    </w:p>
    <w:p w14:paraId="5B242C64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Registration of bearing capacity - making u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348D">
        <w:rPr>
          <w:rFonts w:asciiTheme="minorHAnsi" w:eastAsia="Arial" w:hAnsiTheme="minorHAnsi" w:cstheme="minorHAnsi"/>
          <w:sz w:val="22"/>
          <w:szCs w:val="22"/>
        </w:rPr>
        <w:t>e of existing sites: Narvik harbor (2003)</w:t>
      </w:r>
    </w:p>
    <w:p w14:paraId="15C7E4FA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Special Adviser: function offer - asphalting (Sørreisa ASFALT) (1997)</w:t>
      </w:r>
    </w:p>
    <w:p w14:paraId="30A80CD5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Registration of bearing capacity - making use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of existing sites: Lista airport (FBT) </w:t>
      </w:r>
      <w:r w:rsidRPr="0059348D">
        <w:rPr>
          <w:rFonts w:asciiTheme="minorHAnsi" w:eastAsia="Arial" w:hAnsiTheme="minorHAnsi" w:cstheme="minorHAnsi"/>
          <w:sz w:val="22"/>
          <w:szCs w:val="22"/>
        </w:rPr>
        <w:t>(1996)</w:t>
      </w:r>
    </w:p>
    <w:p w14:paraId="3A012231" w14:textId="77777777" w:rsidR="00976218" w:rsidRPr="0059348D" w:rsidRDefault="00240F7E" w:rsidP="0059348D">
      <w:pPr>
        <w:tabs>
          <w:tab w:val="left" w:pos="380"/>
        </w:tabs>
        <w:ind w:left="398" w:right="594" w:hanging="28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lastRenderedPageBreak/>
        <w:t>-</w:t>
      </w:r>
      <w:r w:rsidRPr="0059348D">
        <w:rPr>
          <w:rFonts w:asciiTheme="minorHAnsi" w:eastAsia="Arial" w:hAnsiTheme="minorHAnsi" w:cstheme="minorHAnsi"/>
          <w:sz w:val="22"/>
          <w:szCs w:val="22"/>
        </w:rPr>
        <w:tab/>
        <w:t>Devised and carried through a 2-pts credit course w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9348D">
        <w:rPr>
          <w:rFonts w:asciiTheme="minorHAnsi" w:eastAsia="Arial" w:hAnsiTheme="minorHAnsi" w:cstheme="minorHAnsi"/>
          <w:sz w:val="22"/>
          <w:szCs w:val="22"/>
        </w:rPr>
        <w:t>th the help of two-way audio-visual communication between two education institutions (HiN and HiT).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The course was a great success. (Public Roads Administration) (1996)</w:t>
      </w:r>
    </w:p>
    <w:p w14:paraId="58899155" w14:textId="77777777" w:rsidR="00976218" w:rsidRPr="0059348D" w:rsidRDefault="00240F7E" w:rsidP="0059348D">
      <w:pPr>
        <w:tabs>
          <w:tab w:val="left" w:pos="380"/>
        </w:tabs>
        <w:ind w:left="398" w:right="783" w:hanging="28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-</w:t>
      </w:r>
      <w:r w:rsidRPr="0059348D">
        <w:rPr>
          <w:rFonts w:asciiTheme="minorHAnsi" w:eastAsia="Arial" w:hAnsiTheme="minorHAnsi" w:cstheme="minorHAnsi"/>
          <w:sz w:val="22"/>
          <w:szCs w:val="22"/>
        </w:rPr>
        <w:tab/>
        <w:t>Special Adviser: Prepara</w:t>
      </w:r>
      <w:r w:rsidRPr="0059348D">
        <w:rPr>
          <w:rFonts w:asciiTheme="minorHAnsi" w:eastAsia="Arial" w:hAnsiTheme="minorHAnsi" w:cstheme="minorHAnsi"/>
          <w:sz w:val="22"/>
          <w:szCs w:val="22"/>
        </w:rPr>
        <w:t>tion of tender documen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348D">
        <w:rPr>
          <w:rFonts w:asciiTheme="minorHAnsi" w:eastAsia="Arial" w:hAnsiTheme="minorHAnsi" w:cstheme="minorHAnsi"/>
          <w:sz w:val="22"/>
          <w:szCs w:val="22"/>
        </w:rPr>
        <w:t>s and work description for runways and roads with a stress on  asphalt technology and making use of exi</w:t>
      </w:r>
      <w:r w:rsidRPr="0059348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59348D">
        <w:rPr>
          <w:rFonts w:asciiTheme="minorHAnsi" w:eastAsia="Arial" w:hAnsiTheme="minorHAnsi" w:cstheme="minorHAnsi"/>
          <w:sz w:val="22"/>
          <w:szCs w:val="22"/>
        </w:rPr>
        <w:t>ting materials - Oslo City Airport (Berdal Strømme/OHAS) (1994 to date)</w:t>
      </w:r>
    </w:p>
    <w:p w14:paraId="30995A6C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Classification and evaluation of "Rallarvegen" at Bjø</w:t>
      </w:r>
      <w:r w:rsidRPr="0059348D">
        <w:rPr>
          <w:rFonts w:asciiTheme="minorHAnsi" w:eastAsia="Arial" w:hAnsiTheme="minorHAnsi" w:cstheme="minorHAnsi"/>
          <w:sz w:val="22"/>
          <w:szCs w:val="22"/>
        </w:rPr>
        <w:t>rnfjell (Narvik Municipality) (1995)</w:t>
      </w:r>
    </w:p>
    <w:p w14:paraId="062EB455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Special Adviser: The use of paving stones at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Sola Air Base (FBT/Østraads STEIN) (1995)</w:t>
      </w:r>
    </w:p>
    <w:p w14:paraId="48C8E537" w14:textId="77777777" w:rsidR="00976218" w:rsidRPr="0059348D" w:rsidRDefault="00240F7E" w:rsidP="0059348D">
      <w:pPr>
        <w:tabs>
          <w:tab w:val="left" w:pos="380"/>
        </w:tabs>
        <w:ind w:left="398" w:right="933" w:hanging="284"/>
        <w:rPr>
          <w:rFonts w:asciiTheme="minorHAnsi" w:eastAsia="Arial" w:hAnsiTheme="minorHAnsi" w:cstheme="minorHAnsi"/>
          <w:sz w:val="22"/>
          <w:szCs w:val="22"/>
        </w:rPr>
        <w:sectPr w:rsidR="00976218" w:rsidRPr="0059348D">
          <w:headerReference w:type="default" r:id="rId8"/>
          <w:footerReference w:type="default" r:id="rId9"/>
          <w:pgSz w:w="11900" w:h="16840"/>
          <w:pgMar w:top="660" w:right="740" w:bottom="280" w:left="1020" w:header="479" w:footer="475" w:gutter="0"/>
          <w:pgNumType w:start="2"/>
          <w:cols w:space="720"/>
        </w:sectPr>
      </w:pPr>
      <w:r w:rsidRPr="0059348D">
        <w:rPr>
          <w:rFonts w:asciiTheme="minorHAnsi" w:eastAsia="Arial" w:hAnsiTheme="minorHAnsi" w:cstheme="minorHAnsi"/>
          <w:sz w:val="22"/>
          <w:szCs w:val="22"/>
        </w:rPr>
        <w:t>-</w:t>
      </w:r>
      <w:r w:rsidRPr="0059348D">
        <w:rPr>
          <w:rFonts w:asciiTheme="minorHAnsi" w:eastAsia="Arial" w:hAnsiTheme="minorHAnsi" w:cstheme="minorHAnsi"/>
          <w:sz w:val="22"/>
          <w:szCs w:val="22"/>
        </w:rPr>
        <w:tab/>
        <w:t>Optimal operation and maintenance of streets in towns and villages (Municipalities of Bodø, Narvik, Harstad and Tromsø) (1989-92)</w:t>
      </w:r>
    </w:p>
    <w:p w14:paraId="5E0E3BA1" w14:textId="77777777" w:rsidR="00976218" w:rsidRPr="0059348D" w:rsidRDefault="00976218" w:rsidP="0059348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31288B8" w14:textId="77777777" w:rsidR="00976218" w:rsidRPr="0059348D" w:rsidRDefault="00240F7E" w:rsidP="0059348D">
      <w:pPr>
        <w:spacing w:before="34"/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Initiator and Project Manager in connection with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the Framework Agreement between the Public Roads</w:t>
      </w:r>
    </w:p>
    <w:p w14:paraId="5913F700" w14:textId="77777777" w:rsidR="00976218" w:rsidRPr="0059348D" w:rsidRDefault="00240F7E" w:rsidP="0059348D">
      <w:pPr>
        <w:ind w:left="39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Administration and Narvik Institute of</w:t>
      </w:r>
      <w:r w:rsidRPr="005934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Technology (HiN/NiH) (1991 to date)</w:t>
      </w:r>
    </w:p>
    <w:p w14:paraId="6DF79403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Unloading station - water run-off  (LKAB) (1991)</w:t>
      </w:r>
    </w:p>
    <w:p w14:paraId="4DF62F33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Guidelines for the reinfor</w:t>
      </w:r>
      <w:r w:rsidRPr="0059348D">
        <w:rPr>
          <w:rFonts w:asciiTheme="minorHAnsi" w:eastAsia="Arial" w:hAnsiTheme="minorHAnsi" w:cstheme="minorHAnsi"/>
          <w:sz w:val="22"/>
          <w:szCs w:val="22"/>
        </w:rPr>
        <w:t>cement of roads -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Manual - 018 (Public Roads Administration) (1989-1991)</w:t>
      </w:r>
    </w:p>
    <w:p w14:paraId="787D97F5" w14:textId="77777777" w:rsidR="00976218" w:rsidRPr="0059348D" w:rsidRDefault="00240F7E" w:rsidP="0059348D">
      <w:pPr>
        <w:tabs>
          <w:tab w:val="left" w:pos="380"/>
        </w:tabs>
        <w:ind w:left="398" w:right="688" w:hanging="28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-</w:t>
      </w:r>
      <w:r w:rsidRPr="0059348D">
        <w:rPr>
          <w:rFonts w:asciiTheme="minorHAnsi" w:eastAsia="Arial" w:hAnsiTheme="minorHAnsi" w:cstheme="minorHAnsi"/>
          <w:sz w:val="22"/>
          <w:szCs w:val="22"/>
        </w:rPr>
        <w:tab/>
        <w:t>Evaluation of the bearing capacity and proposition for improvement: Industrial zone - NSB (RINGTEK) (1990)</w:t>
      </w:r>
    </w:p>
    <w:p w14:paraId="053B8972" w14:textId="77777777" w:rsidR="00976218" w:rsidRPr="0059348D" w:rsidRDefault="00240F7E" w:rsidP="0059348D">
      <w:pPr>
        <w:tabs>
          <w:tab w:val="left" w:pos="380"/>
        </w:tabs>
        <w:ind w:left="398" w:right="936" w:hanging="28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-</w:t>
      </w:r>
      <w:r w:rsidRPr="0059348D">
        <w:rPr>
          <w:rFonts w:asciiTheme="minorHAnsi" w:eastAsia="Arial" w:hAnsiTheme="minorHAnsi" w:cstheme="minorHAnsi"/>
          <w:sz w:val="22"/>
          <w:szCs w:val="22"/>
        </w:rPr>
        <w:tab/>
        <w:t xml:space="preserve">Survey of the ground conditions for foundation laying of the </w:t>
      </w:r>
      <w:r w:rsidRPr="0059348D">
        <w:rPr>
          <w:rFonts w:asciiTheme="minorHAnsi" w:eastAsia="Arial" w:hAnsiTheme="minorHAnsi" w:cstheme="minorHAnsi"/>
          <w:sz w:val="22"/>
          <w:szCs w:val="22"/>
        </w:rPr>
        <w:t>Sports Hall in Narvik (Stadionhallen a/l) (1990)</w:t>
      </w:r>
    </w:p>
    <w:p w14:paraId="58147C35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Preparation of tender documents for asphalting work at the unloading sta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348D">
        <w:rPr>
          <w:rFonts w:asciiTheme="minorHAnsi" w:eastAsia="Arial" w:hAnsiTheme="minorHAnsi" w:cstheme="minorHAnsi"/>
          <w:sz w:val="22"/>
          <w:szCs w:val="22"/>
        </w:rPr>
        <w:t>ion and improvements to</w:t>
      </w:r>
    </w:p>
    <w:p w14:paraId="24EDD406" w14:textId="77777777" w:rsidR="00976218" w:rsidRPr="0059348D" w:rsidRDefault="00240F7E" w:rsidP="0059348D">
      <w:pPr>
        <w:ind w:left="39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Havnegata (LKAB) (1990)</w:t>
      </w:r>
    </w:p>
    <w:p w14:paraId="52EBAAB1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Special Adviser: work of the foundations for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Narvik Sports Ground (Narvik Muni</w:t>
      </w:r>
      <w:r w:rsidRPr="0059348D">
        <w:rPr>
          <w:rFonts w:asciiTheme="minorHAnsi" w:eastAsia="Arial" w:hAnsiTheme="minorHAnsi" w:cstheme="minorHAnsi"/>
          <w:sz w:val="22"/>
          <w:szCs w:val="22"/>
        </w:rPr>
        <w:t>cipality) (1989-92)</w:t>
      </w:r>
    </w:p>
    <w:p w14:paraId="36003134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Measurement of the bearing capacity: Bodø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airport (Civil Aviation Administration) (1989)</w:t>
      </w:r>
    </w:p>
    <w:p w14:paraId="406C56C1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Paving stones and retaining wall - LKAB (1989)</w:t>
      </w:r>
    </w:p>
    <w:p w14:paraId="1749132A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Geological survey: Skistua kinde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348D">
        <w:rPr>
          <w:rFonts w:asciiTheme="minorHAnsi" w:eastAsia="Arial" w:hAnsiTheme="minorHAnsi" w:cstheme="minorHAnsi"/>
          <w:sz w:val="22"/>
          <w:szCs w:val="22"/>
        </w:rPr>
        <w:t>garten (Narvik Municipality) (1989)</w:t>
      </w:r>
    </w:p>
    <w:p w14:paraId="6970FF0F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Site Engineer: </w:t>
      </w:r>
      <w:r w:rsidRPr="0059348D">
        <w:rPr>
          <w:rFonts w:asciiTheme="minorHAnsi" w:eastAsia="Arial" w:hAnsiTheme="minorHAnsi" w:cstheme="minorHAnsi"/>
          <w:sz w:val="22"/>
          <w:szCs w:val="22"/>
        </w:rPr>
        <w:t>Improvement and re-asphalting of Kir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9348D">
        <w:rPr>
          <w:rFonts w:asciiTheme="minorHAnsi" w:eastAsia="Arial" w:hAnsiTheme="minorHAnsi" w:cstheme="minorHAnsi"/>
          <w:sz w:val="22"/>
          <w:szCs w:val="22"/>
        </w:rPr>
        <w:t>enes airfield - Høybuktmo (Norconsult/Civil Aviation</w:t>
      </w:r>
    </w:p>
    <w:p w14:paraId="2EF5C342" w14:textId="77777777" w:rsidR="00976218" w:rsidRPr="0059348D" w:rsidRDefault="00240F7E" w:rsidP="0059348D">
      <w:pPr>
        <w:ind w:left="39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Administration) (1989)</w:t>
      </w:r>
    </w:p>
    <w:p w14:paraId="25508888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Preparation of a Product Catalogue (Nodest VEI) (1988)</w:t>
      </w:r>
    </w:p>
    <w:p w14:paraId="1D927CCF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Technical documents - paving stones (Øsraad STEIN) (1988)</w:t>
      </w:r>
    </w:p>
    <w:p w14:paraId="17CADBE8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Judge in </w:t>
      </w:r>
      <w:r w:rsidRPr="0059348D">
        <w:rPr>
          <w:rFonts w:asciiTheme="minorHAnsi" w:eastAsia="Arial" w:hAnsiTheme="minorHAnsi" w:cstheme="minorHAnsi"/>
          <w:sz w:val="22"/>
          <w:szCs w:val="22"/>
        </w:rPr>
        <w:t>professional matters appointed to the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County Court (District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Judge in Vardø) (1988)</w:t>
      </w:r>
    </w:p>
    <w:p w14:paraId="5C630A6D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Dimensioning of transport road - Mo (Norsk Jernverk) (1988)</w:t>
      </w:r>
    </w:p>
    <w:p w14:paraId="5E93EBCF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6BCA59D6" w14:textId="77777777" w:rsidR="00976218" w:rsidRPr="0059348D" w:rsidRDefault="00976218" w:rsidP="0059348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CE54753" w14:textId="77777777" w:rsidR="00976218" w:rsidRPr="0059348D" w:rsidRDefault="00240F7E" w:rsidP="0059348D">
      <w:pPr>
        <w:tabs>
          <w:tab w:val="left" w:pos="1800"/>
        </w:tabs>
        <w:ind w:left="1816" w:right="6486" w:hanging="1702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>1983-87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ab/>
        <w:t>NORCONSULT A.S Project Manager</w:t>
      </w:r>
    </w:p>
    <w:p w14:paraId="12EE1A3D" w14:textId="77777777" w:rsidR="00976218" w:rsidRPr="0059348D" w:rsidRDefault="00976218" w:rsidP="0059348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3715CE4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Pavement Evaluation and Personnel Training. O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348D">
        <w:rPr>
          <w:rFonts w:asciiTheme="minorHAnsi" w:eastAsia="Arial" w:hAnsiTheme="minorHAnsi" w:cstheme="minorHAnsi"/>
          <w:sz w:val="22"/>
          <w:szCs w:val="22"/>
        </w:rPr>
        <w:t>ganization and I</w:t>
      </w:r>
      <w:r w:rsidRPr="0059348D">
        <w:rPr>
          <w:rFonts w:asciiTheme="minorHAnsi" w:eastAsia="Arial" w:hAnsiTheme="minorHAnsi" w:cstheme="minorHAnsi"/>
          <w:sz w:val="22"/>
          <w:szCs w:val="22"/>
        </w:rPr>
        <w:t>nvestment Study (The Republic of</w:t>
      </w:r>
    </w:p>
    <w:p w14:paraId="3F0582A6" w14:textId="77777777" w:rsidR="00976218" w:rsidRPr="0059348D" w:rsidRDefault="00240F7E" w:rsidP="0059348D">
      <w:pPr>
        <w:ind w:left="39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Sudan, SUDAN)</w:t>
      </w:r>
    </w:p>
    <w:p w14:paraId="517202C1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Pavement design and tender documents for S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9348D">
        <w:rPr>
          <w:rFonts w:asciiTheme="minorHAnsi" w:eastAsia="Arial" w:hAnsiTheme="minorHAnsi" w:cstheme="minorHAnsi"/>
          <w:sz w:val="22"/>
          <w:szCs w:val="22"/>
        </w:rPr>
        <w:t>rir Airport (Arabian Gulf Oil Co., LIBYA)</w:t>
      </w:r>
    </w:p>
    <w:p w14:paraId="1DE087E6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Pavement de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9348D">
        <w:rPr>
          <w:rFonts w:asciiTheme="minorHAnsi" w:eastAsia="Arial" w:hAnsiTheme="minorHAnsi" w:cstheme="minorHAnsi"/>
          <w:sz w:val="22"/>
          <w:szCs w:val="22"/>
        </w:rPr>
        <w:t>ign for Nafoora Airport (Arabian Gulf Oil Co., LIBYA)</w:t>
      </w:r>
    </w:p>
    <w:p w14:paraId="49CA379B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Development of information and control </w:t>
      </w:r>
      <w:r w:rsidRPr="0059348D">
        <w:rPr>
          <w:rFonts w:asciiTheme="minorHAnsi" w:eastAsia="Arial" w:hAnsiTheme="minorHAnsi" w:cstheme="minorHAnsi"/>
          <w:sz w:val="22"/>
          <w:szCs w:val="22"/>
        </w:rPr>
        <w:t>system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for Oslo Roads Administration (Oslo Municipality)</w:t>
      </w:r>
    </w:p>
    <w:p w14:paraId="6DC3FFDC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Survey of material propert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9348D">
        <w:rPr>
          <w:rFonts w:asciiTheme="minorHAnsi" w:eastAsia="Arial" w:hAnsiTheme="minorHAnsi" w:cstheme="minorHAnsi"/>
          <w:sz w:val="22"/>
          <w:szCs w:val="22"/>
        </w:rPr>
        <w:t>es of gravel and aggregate (PGL)</w:t>
      </w:r>
    </w:p>
    <w:p w14:paraId="133B90DD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Survey of Ev18 road to Fornebo (Pu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59348D">
        <w:rPr>
          <w:rFonts w:asciiTheme="minorHAnsi" w:eastAsia="Arial" w:hAnsiTheme="minorHAnsi" w:cstheme="minorHAnsi"/>
          <w:sz w:val="22"/>
          <w:szCs w:val="22"/>
        </w:rPr>
        <w:t>lic Roads Administration - Akershus)</w:t>
      </w:r>
    </w:p>
    <w:p w14:paraId="6F311E29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Presentation of data from the Load </w:t>
      </w:r>
      <w:r w:rsidRPr="0059348D">
        <w:rPr>
          <w:rFonts w:asciiTheme="minorHAnsi" w:eastAsia="Arial" w:hAnsiTheme="minorHAnsi" w:cstheme="minorHAnsi"/>
          <w:sz w:val="22"/>
          <w:szCs w:val="22"/>
        </w:rPr>
        <w:t>Classification Register (Directorate of Public Roads)</w:t>
      </w:r>
    </w:p>
    <w:p w14:paraId="4A5F0DB8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Road Ev18 through Oslo - Fjellinja (Oslo Municipality)</w:t>
      </w:r>
    </w:p>
    <w:p w14:paraId="3B9E2B61" w14:textId="77777777" w:rsidR="00976218" w:rsidRPr="0059348D" w:rsidRDefault="00240F7E" w:rsidP="0059348D">
      <w:pPr>
        <w:tabs>
          <w:tab w:val="left" w:pos="380"/>
        </w:tabs>
        <w:ind w:left="398" w:right="371" w:hanging="28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-</w:t>
      </w:r>
      <w:r w:rsidRPr="0059348D">
        <w:rPr>
          <w:rFonts w:asciiTheme="minorHAnsi" w:eastAsia="Arial" w:hAnsiTheme="minorHAnsi" w:cstheme="minorHAnsi"/>
          <w:sz w:val="22"/>
          <w:szCs w:val="22"/>
        </w:rPr>
        <w:tab/>
        <w:t>Course facilitator and lecturer for a 40-hour course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in dimensioning and reinforcement of road pavement - dimensioning school (AIL)</w:t>
      </w:r>
    </w:p>
    <w:p w14:paraId="3DF2F26B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Revis</w:t>
      </w:r>
      <w:r w:rsidRPr="0059348D">
        <w:rPr>
          <w:rFonts w:asciiTheme="minorHAnsi" w:eastAsia="Arial" w:hAnsiTheme="minorHAnsi" w:cstheme="minorHAnsi"/>
          <w:sz w:val="22"/>
          <w:szCs w:val="22"/>
        </w:rPr>
        <w:t>ed edition of "Guidelines for the execution of bituminous road surfacings" (AIL)</w:t>
      </w:r>
    </w:p>
    <w:p w14:paraId="2C4AC5F8" w14:textId="77777777" w:rsidR="00976218" w:rsidRPr="0059348D" w:rsidRDefault="00240F7E" w:rsidP="0059348D">
      <w:pPr>
        <w:tabs>
          <w:tab w:val="left" w:pos="380"/>
        </w:tabs>
        <w:ind w:left="398" w:right="504" w:hanging="28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-</w:t>
      </w:r>
      <w:r w:rsidRPr="0059348D">
        <w:rPr>
          <w:rFonts w:asciiTheme="minorHAnsi" w:eastAsia="Arial" w:hAnsiTheme="minorHAnsi" w:cstheme="minorHAnsi"/>
          <w:sz w:val="22"/>
          <w:szCs w:val="22"/>
        </w:rPr>
        <w:tab/>
        <w:t>Preparation of the criteria for calculation of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load capacity on roads and ai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348D">
        <w:rPr>
          <w:rFonts w:asciiTheme="minorHAnsi" w:eastAsia="Arial" w:hAnsiTheme="minorHAnsi" w:cstheme="minorHAnsi"/>
          <w:sz w:val="22"/>
          <w:szCs w:val="22"/>
        </w:rPr>
        <w:t>ports based on measurements with drop weight and programming by HP computer (AIL)</w:t>
      </w:r>
    </w:p>
    <w:p w14:paraId="4B997F6E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Preparatio</w:t>
      </w:r>
      <w:r w:rsidRPr="0059348D">
        <w:rPr>
          <w:rFonts w:asciiTheme="minorHAnsi" w:eastAsia="Arial" w:hAnsiTheme="minorHAnsi" w:cstheme="minorHAnsi"/>
          <w:sz w:val="22"/>
          <w:szCs w:val="22"/>
        </w:rPr>
        <w:t>n of course material for a 2-day dimen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9348D">
        <w:rPr>
          <w:rFonts w:asciiTheme="minorHAnsi" w:eastAsia="Arial" w:hAnsiTheme="minorHAnsi" w:cstheme="minorHAnsi"/>
          <w:sz w:val="22"/>
          <w:szCs w:val="22"/>
        </w:rPr>
        <w:t>ioning seminar for members of the Asphalt Contractors</w:t>
      </w:r>
    </w:p>
    <w:p w14:paraId="5ABA6B9C" w14:textId="77777777" w:rsidR="00976218" w:rsidRPr="0059348D" w:rsidRDefault="00240F7E" w:rsidP="0059348D">
      <w:pPr>
        <w:ind w:left="39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Associa</w:t>
      </w:r>
      <w:r w:rsidRPr="0059348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9348D">
        <w:rPr>
          <w:rFonts w:asciiTheme="minorHAnsi" w:eastAsia="Arial" w:hAnsiTheme="minorHAnsi" w:cstheme="minorHAnsi"/>
          <w:sz w:val="22"/>
          <w:szCs w:val="22"/>
        </w:rPr>
        <w:t>ion (AIL)</w:t>
      </w:r>
    </w:p>
    <w:p w14:paraId="3CBF38E8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Planning, construction and follow-up of test 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59348D">
        <w:rPr>
          <w:rFonts w:asciiTheme="minorHAnsi" w:eastAsia="Arial" w:hAnsiTheme="minorHAnsi" w:cstheme="minorHAnsi"/>
          <w:sz w:val="22"/>
          <w:szCs w:val="22"/>
        </w:rPr>
        <w:t>ones with various types of base course (AIL)</w:t>
      </w:r>
    </w:p>
    <w:p w14:paraId="0EF6F214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Preparation of tender documents for improvemen</w:t>
      </w:r>
      <w:r w:rsidRPr="0059348D">
        <w:rPr>
          <w:rFonts w:asciiTheme="minorHAnsi" w:eastAsia="Arial" w:hAnsiTheme="minorHAnsi" w:cstheme="minorHAnsi"/>
          <w:sz w:val="22"/>
          <w:szCs w:val="22"/>
        </w:rPr>
        <w:t>t of runway areas - O</w:t>
      </w:r>
      <w:r w:rsidRPr="0059348D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59348D">
        <w:rPr>
          <w:rFonts w:asciiTheme="minorHAnsi" w:eastAsia="Arial" w:hAnsiTheme="minorHAnsi" w:cstheme="minorHAnsi"/>
          <w:sz w:val="22"/>
          <w:szCs w:val="22"/>
        </w:rPr>
        <w:t>lo airport - Fornebu (Civil Aviation</w:t>
      </w:r>
    </w:p>
    <w:p w14:paraId="32B19BEB" w14:textId="77777777" w:rsidR="00976218" w:rsidRPr="0059348D" w:rsidRDefault="00240F7E" w:rsidP="0059348D">
      <w:pPr>
        <w:ind w:left="39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Administration)</w:t>
      </w:r>
    </w:p>
    <w:p w14:paraId="62B7581E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Evaluation of alternative areas for a freight terminal (Halden municipality)</w:t>
      </w:r>
    </w:p>
    <w:p w14:paraId="2EBC5742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Purpose-oriented maintenance and survey of t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9348D">
        <w:rPr>
          <w:rFonts w:asciiTheme="minorHAnsi" w:eastAsia="Arial" w:hAnsiTheme="minorHAnsi" w:cstheme="minorHAnsi"/>
          <w:sz w:val="22"/>
          <w:szCs w:val="22"/>
        </w:rPr>
        <w:t>rget areas (Directorate for Public Roads)</w:t>
      </w:r>
    </w:p>
    <w:p w14:paraId="0A6C4916" w14:textId="77777777" w:rsidR="00976218" w:rsidRPr="0059348D" w:rsidRDefault="00240F7E" w:rsidP="0059348D">
      <w:pPr>
        <w:tabs>
          <w:tab w:val="left" w:pos="380"/>
        </w:tabs>
        <w:ind w:left="398" w:right="666" w:hanging="28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-</w:t>
      </w:r>
      <w:r w:rsidRPr="0059348D">
        <w:rPr>
          <w:rFonts w:asciiTheme="minorHAnsi" w:eastAsia="Arial" w:hAnsiTheme="minorHAnsi" w:cstheme="minorHAnsi"/>
          <w:sz w:val="22"/>
          <w:szCs w:val="22"/>
        </w:rPr>
        <w:tab/>
      </w:r>
      <w:r w:rsidRPr="0059348D">
        <w:rPr>
          <w:rFonts w:asciiTheme="minorHAnsi" w:eastAsia="Arial" w:hAnsiTheme="minorHAnsi" w:cstheme="minorHAnsi"/>
          <w:sz w:val="22"/>
          <w:szCs w:val="22"/>
        </w:rPr>
        <w:t>Preparation of a proposition for a system for the management of road surfacing as a result of research and development, for the Public Roads Admin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9348D">
        <w:rPr>
          <w:rFonts w:asciiTheme="minorHAnsi" w:eastAsia="Arial" w:hAnsiTheme="minorHAnsi" w:cstheme="minorHAnsi"/>
          <w:sz w:val="22"/>
          <w:szCs w:val="22"/>
        </w:rPr>
        <w:t>stration (Directorate of Public Roads)</w:t>
      </w:r>
    </w:p>
    <w:p w14:paraId="773C76C1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Geological survey and dimensioning of road pavement f</w:t>
      </w:r>
      <w:r w:rsidRPr="0059348D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59348D">
        <w:rPr>
          <w:rFonts w:asciiTheme="minorHAnsi" w:eastAsia="Arial" w:hAnsiTheme="minorHAnsi" w:cstheme="minorHAnsi"/>
          <w:sz w:val="22"/>
          <w:szCs w:val="22"/>
        </w:rPr>
        <w:t>r Sola, Fles</w:t>
      </w:r>
      <w:r w:rsidRPr="0059348D">
        <w:rPr>
          <w:rFonts w:asciiTheme="minorHAnsi" w:eastAsia="Arial" w:hAnsiTheme="minorHAnsi" w:cstheme="minorHAnsi"/>
          <w:sz w:val="22"/>
          <w:szCs w:val="22"/>
        </w:rPr>
        <w:t>land, Tromsø, Bodø et Oslo airports</w:t>
      </w:r>
    </w:p>
    <w:p w14:paraId="65A4B8EE" w14:textId="77777777" w:rsidR="00976218" w:rsidRPr="0059348D" w:rsidRDefault="00240F7E" w:rsidP="0059348D">
      <w:pPr>
        <w:ind w:left="398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(Civil Aviation Administration)</w:t>
      </w:r>
    </w:p>
    <w:p w14:paraId="7B57752C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Participated in various courses and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conferences as participant and lecturer</w:t>
      </w:r>
    </w:p>
    <w:p w14:paraId="65371CB5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0E55322F" w14:textId="77777777" w:rsidR="00976218" w:rsidRPr="0059348D" w:rsidRDefault="00976218" w:rsidP="0059348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572F429" w14:textId="77777777" w:rsidR="00976218" w:rsidRPr="0059348D" w:rsidRDefault="00240F7E" w:rsidP="0059348D">
      <w:pPr>
        <w:tabs>
          <w:tab w:val="left" w:pos="1800"/>
        </w:tabs>
        <w:ind w:left="1816" w:right="3721" w:hanging="1702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>1977-83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ab/>
        <w:t>NORWEGIAN ROAD RESEARCH LABORATORY Public Roads Administration - Oslo</w:t>
      </w:r>
    </w:p>
    <w:p w14:paraId="560DC6D9" w14:textId="77777777" w:rsidR="00976218" w:rsidRPr="0059348D" w:rsidRDefault="00240F7E" w:rsidP="0059348D">
      <w:pPr>
        <w:ind w:left="1781" w:right="461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 xml:space="preserve">Senior Engineer, 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>Department Engineer</w:t>
      </w:r>
    </w:p>
    <w:p w14:paraId="699259B5" w14:textId="77777777" w:rsidR="00976218" w:rsidRPr="0059348D" w:rsidRDefault="00976218" w:rsidP="0059348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E885DA8" w14:textId="77777777" w:rsidR="00976218" w:rsidRPr="0059348D" w:rsidRDefault="00240F7E" w:rsidP="0059348D">
      <w:pPr>
        <w:tabs>
          <w:tab w:val="left" w:pos="380"/>
        </w:tabs>
        <w:ind w:left="114" w:right="1067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-</w:t>
      </w:r>
      <w:r w:rsidRPr="0059348D">
        <w:rPr>
          <w:rFonts w:asciiTheme="minorHAnsi" w:eastAsia="Arial" w:hAnsiTheme="minorHAnsi" w:cstheme="minorHAnsi"/>
          <w:sz w:val="22"/>
          <w:szCs w:val="22"/>
        </w:rPr>
        <w:tab/>
        <w:t>Project Manager for the development of measu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9348D">
        <w:rPr>
          <w:rFonts w:asciiTheme="minorHAnsi" w:eastAsia="Arial" w:hAnsiTheme="minorHAnsi" w:cstheme="minorHAnsi"/>
          <w:sz w:val="22"/>
          <w:szCs w:val="22"/>
        </w:rPr>
        <w:t>ement methods for the load capacity of roads and airports</w:t>
      </w:r>
    </w:p>
    <w:p w14:paraId="407DB4E5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Load Classification Number (LCN) for Military Air Bases</w:t>
      </w:r>
    </w:p>
    <w:p w14:paraId="31919E3E" w14:textId="77777777" w:rsidR="00976218" w:rsidRPr="0059348D" w:rsidRDefault="00240F7E" w:rsidP="0059348D">
      <w:pPr>
        <w:ind w:left="114" w:right="94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Project Manager for the development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of control systems for </w:t>
      </w:r>
      <w:r w:rsidRPr="0059348D">
        <w:rPr>
          <w:rFonts w:asciiTheme="minorHAnsi" w:eastAsia="Arial" w:hAnsiTheme="minorHAnsi" w:cstheme="minorHAnsi"/>
          <w:sz w:val="22"/>
          <w:szCs w:val="22"/>
        </w:rPr>
        <w:t>axle load restrictions in the spring thaw period</w:t>
      </w:r>
    </w:p>
    <w:p w14:paraId="3A707D53" w14:textId="77777777" w:rsidR="00976218" w:rsidRPr="0059348D" w:rsidRDefault="00240F7E" w:rsidP="0059348D">
      <w:pPr>
        <w:tabs>
          <w:tab w:val="left" w:pos="380"/>
        </w:tabs>
        <w:ind w:left="398" w:right="532" w:hanging="284"/>
        <w:rPr>
          <w:rFonts w:asciiTheme="minorHAnsi" w:eastAsia="Arial" w:hAnsiTheme="minorHAnsi" w:cstheme="minorHAnsi"/>
          <w:sz w:val="22"/>
          <w:szCs w:val="22"/>
        </w:rPr>
        <w:sectPr w:rsidR="00976218" w:rsidRPr="0059348D">
          <w:pgSz w:w="11900" w:h="16840"/>
          <w:pgMar w:top="660" w:right="740" w:bottom="280" w:left="1020" w:header="479" w:footer="475" w:gutter="0"/>
          <w:cols w:space="720"/>
        </w:sectPr>
      </w:pPr>
      <w:r w:rsidRPr="0059348D">
        <w:rPr>
          <w:rFonts w:asciiTheme="minorHAnsi" w:eastAsia="Arial" w:hAnsiTheme="minorHAnsi" w:cstheme="minorHAnsi"/>
          <w:sz w:val="22"/>
          <w:szCs w:val="22"/>
        </w:rPr>
        <w:t>-</w:t>
      </w:r>
      <w:r w:rsidRPr="0059348D">
        <w:rPr>
          <w:rFonts w:asciiTheme="minorHAnsi" w:eastAsia="Arial" w:hAnsiTheme="minorHAnsi" w:cstheme="minorHAnsi"/>
          <w:sz w:val="22"/>
          <w:szCs w:val="22"/>
        </w:rPr>
        <w:tab/>
        <w:t>Participated in the development of the Road Da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9348D">
        <w:rPr>
          <w:rFonts w:asciiTheme="minorHAnsi" w:eastAsia="Arial" w:hAnsiTheme="minorHAnsi" w:cstheme="minorHAnsi"/>
          <w:sz w:val="22"/>
          <w:szCs w:val="22"/>
        </w:rPr>
        <w:t>abank (VDB) and the formulation of the Norwegian axle load policies</w:t>
      </w:r>
    </w:p>
    <w:p w14:paraId="0884B9F7" w14:textId="77777777" w:rsidR="00976218" w:rsidRPr="0059348D" w:rsidRDefault="00976218" w:rsidP="0059348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6DEDFEA" w14:textId="77777777" w:rsidR="00976218" w:rsidRPr="0059348D" w:rsidRDefault="00240F7E" w:rsidP="0059348D">
      <w:pPr>
        <w:spacing w:before="34"/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Member of the Nordic Road Technology Fede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9348D">
        <w:rPr>
          <w:rFonts w:asciiTheme="minorHAnsi" w:eastAsia="Arial" w:hAnsiTheme="minorHAnsi" w:cstheme="minorHAnsi"/>
          <w:sz w:val="22"/>
          <w:szCs w:val="22"/>
        </w:rPr>
        <w:t>ation Committee and secret</w:t>
      </w:r>
      <w:r w:rsidRPr="0059348D">
        <w:rPr>
          <w:rFonts w:asciiTheme="minorHAnsi" w:eastAsia="Arial" w:hAnsiTheme="minorHAnsi" w:cstheme="minorHAnsi"/>
          <w:sz w:val="22"/>
          <w:szCs w:val="22"/>
        </w:rPr>
        <w:t>ary for said Committee:</w:t>
      </w:r>
    </w:p>
    <w:p w14:paraId="0F411423" w14:textId="77777777" w:rsidR="00976218" w:rsidRPr="0059348D" w:rsidRDefault="00240F7E" w:rsidP="0059348D">
      <w:pPr>
        <w:ind w:left="363" w:right="770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reinforcement of roads</w:t>
      </w:r>
    </w:p>
    <w:p w14:paraId="4EAE4D6B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Member of the Nordic Officials Association for Transport (NÄT)</w:t>
      </w:r>
    </w:p>
    <w:p w14:paraId="0FDCDF63" w14:textId="77777777" w:rsidR="00976218" w:rsidRPr="0059348D" w:rsidRDefault="00240F7E" w:rsidP="0059348D">
      <w:pPr>
        <w:tabs>
          <w:tab w:val="left" w:pos="380"/>
        </w:tabs>
        <w:ind w:left="398" w:right="610" w:hanging="28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-</w:t>
      </w:r>
      <w:r w:rsidRPr="0059348D">
        <w:rPr>
          <w:rFonts w:asciiTheme="minorHAnsi" w:eastAsia="Arial" w:hAnsiTheme="minorHAnsi" w:cstheme="minorHAnsi"/>
          <w:sz w:val="22"/>
          <w:szCs w:val="22"/>
        </w:rPr>
        <w:tab/>
        <w:t>Participated in the development of specifications for the reinforce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9348D">
        <w:rPr>
          <w:rFonts w:asciiTheme="minorHAnsi" w:eastAsia="Arial" w:hAnsiTheme="minorHAnsi" w:cstheme="minorHAnsi"/>
          <w:sz w:val="22"/>
          <w:szCs w:val="22"/>
        </w:rPr>
        <w:t>ent of roads, dimensioning of roads, use of fiber cloth, automatic a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le </w:t>
      </w:r>
      <w:r w:rsidRPr="0059348D">
        <w:rPr>
          <w:rFonts w:asciiTheme="minorHAnsi" w:eastAsia="Arial" w:hAnsiTheme="minorHAnsi" w:cstheme="minorHAnsi"/>
          <w:sz w:val="22"/>
          <w:szCs w:val="22"/>
        </w:rPr>
        <w:t>load registration and compressing</w:t>
      </w:r>
    </w:p>
    <w:p w14:paraId="27728074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Participated in various courses and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conferences as participant and lecturer</w:t>
      </w:r>
    </w:p>
    <w:p w14:paraId="6EB6B16A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71C11016" w14:textId="77777777" w:rsidR="00976218" w:rsidRPr="0059348D" w:rsidRDefault="00976218" w:rsidP="0059348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6932171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 xml:space="preserve">1968-77                </w:t>
      </w:r>
      <w:r w:rsidRPr="0059348D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>PUBLIC ROADS ADMINISTRATION - County</w:t>
      </w:r>
      <w:r w:rsidRPr="0059348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>of Nordland</w:t>
      </w:r>
    </w:p>
    <w:p w14:paraId="2576B2DC" w14:textId="77777777" w:rsidR="00976218" w:rsidRPr="0059348D" w:rsidRDefault="00240F7E" w:rsidP="0059348D">
      <w:pPr>
        <w:spacing w:before="4"/>
        <w:ind w:left="1816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>Chief Roads Officer, Inspector and Assistant - summer emplo</w:t>
      </w:r>
      <w:r w:rsidRPr="005934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>ment</w:t>
      </w:r>
    </w:p>
    <w:p w14:paraId="55B86E59" w14:textId="77777777" w:rsidR="00976218" w:rsidRPr="0059348D" w:rsidRDefault="00976218" w:rsidP="0059348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F6E30AA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Deputy Chief Roads Officer</w:t>
      </w:r>
    </w:p>
    <w:p w14:paraId="614DA58D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934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sz w:val="22"/>
          <w:szCs w:val="22"/>
        </w:rPr>
        <w:t>Carried out routine checks and developped a local reg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9348D">
        <w:rPr>
          <w:rFonts w:asciiTheme="minorHAnsi" w:eastAsia="Arial" w:hAnsiTheme="minorHAnsi" w:cstheme="minorHAnsi"/>
          <w:sz w:val="22"/>
          <w:szCs w:val="22"/>
        </w:rPr>
        <w:t>ster of the condition of bridges in northern</w:t>
      </w:r>
    </w:p>
    <w:p w14:paraId="7AD4EA1C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Nordland</w:t>
      </w:r>
    </w:p>
    <w:p w14:paraId="552636D9" w14:textId="77777777" w:rsidR="00976218" w:rsidRPr="0059348D" w:rsidRDefault="00240F7E" w:rsidP="0059348D">
      <w:pPr>
        <w:tabs>
          <w:tab w:val="left" w:pos="380"/>
        </w:tabs>
        <w:ind w:left="398" w:right="542" w:hanging="28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-</w:t>
      </w:r>
      <w:r w:rsidRPr="0059348D">
        <w:rPr>
          <w:rFonts w:asciiTheme="minorHAnsi" w:eastAsia="Arial" w:hAnsiTheme="minorHAnsi" w:cstheme="minorHAnsi"/>
          <w:sz w:val="22"/>
          <w:szCs w:val="22"/>
        </w:rPr>
        <w:tab/>
        <w:t>Management, control and follow-up, mainly in rel</w:t>
      </w:r>
      <w:r w:rsidRPr="0059348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9348D">
        <w:rPr>
          <w:rFonts w:asciiTheme="minorHAnsi" w:eastAsia="Arial" w:hAnsiTheme="minorHAnsi" w:cstheme="minorHAnsi"/>
          <w:sz w:val="22"/>
          <w:szCs w:val="22"/>
        </w:rPr>
        <w:t>tion to maintenance (sand blasting, metal coating and pa</w:t>
      </w:r>
      <w:r w:rsidRPr="0059348D">
        <w:rPr>
          <w:rFonts w:asciiTheme="minorHAnsi" w:eastAsia="Arial" w:hAnsiTheme="minorHAnsi" w:cstheme="minorHAnsi"/>
          <w:sz w:val="22"/>
          <w:szCs w:val="22"/>
        </w:rPr>
        <w:t>inting) of large suspension bridges in northern Nordland</w:t>
      </w:r>
    </w:p>
    <w:p w14:paraId="3612F448" w14:textId="77777777" w:rsidR="00976218" w:rsidRPr="0059348D" w:rsidRDefault="00976218" w:rsidP="0059348D">
      <w:pPr>
        <w:rPr>
          <w:rFonts w:asciiTheme="minorHAnsi" w:hAnsiTheme="minorHAnsi" w:cstheme="minorHAnsi"/>
          <w:sz w:val="22"/>
          <w:szCs w:val="22"/>
        </w:rPr>
      </w:pPr>
    </w:p>
    <w:p w14:paraId="103232A5" w14:textId="77777777" w:rsidR="00976218" w:rsidRPr="0059348D" w:rsidRDefault="00976218" w:rsidP="0059348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0CD982A" w14:textId="77777777" w:rsidR="00976218" w:rsidRPr="0059348D" w:rsidRDefault="00240F7E" w:rsidP="0059348D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 xml:space="preserve">1965-68                </w:t>
      </w:r>
      <w:r w:rsidRPr="0059348D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>NORD TEKNIKK</w:t>
      </w:r>
    </w:p>
    <w:p w14:paraId="1A537441" w14:textId="77777777" w:rsidR="00976218" w:rsidRPr="0059348D" w:rsidRDefault="00240F7E" w:rsidP="0059348D">
      <w:pPr>
        <w:spacing w:before="4"/>
        <w:ind w:left="1816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b/>
          <w:sz w:val="22"/>
          <w:szCs w:val="22"/>
        </w:rPr>
        <w:t>Operator Earth Mo</w:t>
      </w:r>
      <w:r w:rsidRPr="0059348D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59348D">
        <w:rPr>
          <w:rFonts w:asciiTheme="minorHAnsi" w:eastAsia="Arial" w:hAnsiTheme="minorHAnsi" w:cstheme="minorHAnsi"/>
          <w:b/>
          <w:sz w:val="22"/>
          <w:szCs w:val="22"/>
        </w:rPr>
        <w:t>ing Machine</w:t>
      </w:r>
    </w:p>
    <w:p w14:paraId="0E9F91CC" w14:textId="77777777" w:rsidR="00976218" w:rsidRPr="0059348D" w:rsidRDefault="00976218" w:rsidP="0059348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AA8EAB8" w14:textId="77777777" w:rsidR="00976218" w:rsidRPr="0059348D" w:rsidRDefault="00240F7E" w:rsidP="0059348D">
      <w:pPr>
        <w:tabs>
          <w:tab w:val="left" w:pos="380"/>
        </w:tabs>
        <w:ind w:left="398" w:right="359" w:hanging="284"/>
        <w:rPr>
          <w:rFonts w:asciiTheme="minorHAnsi" w:eastAsia="Arial" w:hAnsiTheme="minorHAnsi" w:cstheme="minorHAnsi"/>
          <w:sz w:val="22"/>
          <w:szCs w:val="22"/>
        </w:rPr>
      </w:pPr>
      <w:r w:rsidRPr="0059348D">
        <w:rPr>
          <w:rFonts w:asciiTheme="minorHAnsi" w:eastAsia="Arial" w:hAnsiTheme="minorHAnsi" w:cstheme="minorHAnsi"/>
          <w:sz w:val="22"/>
          <w:szCs w:val="22"/>
        </w:rPr>
        <w:t>-</w:t>
      </w:r>
      <w:r w:rsidRPr="0059348D">
        <w:rPr>
          <w:rFonts w:asciiTheme="minorHAnsi" w:eastAsia="Arial" w:hAnsiTheme="minorHAnsi" w:cstheme="minorHAnsi"/>
          <w:sz w:val="22"/>
          <w:szCs w:val="22"/>
        </w:rPr>
        <w:tab/>
        <w:t xml:space="preserve">Construction, reinforcement and maintenance of </w:t>
      </w:r>
      <w:r w:rsidRPr="0059348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9348D">
        <w:rPr>
          <w:rFonts w:asciiTheme="minorHAnsi" w:eastAsia="Arial" w:hAnsiTheme="minorHAnsi" w:cstheme="minorHAnsi"/>
          <w:sz w:val="22"/>
          <w:szCs w:val="22"/>
        </w:rPr>
        <w:t xml:space="preserve">oads (assignement for The Public Roads Administration and Evenes </w:t>
      </w:r>
      <w:r w:rsidRPr="0059348D">
        <w:rPr>
          <w:rFonts w:asciiTheme="minorHAnsi" w:eastAsia="Arial" w:hAnsiTheme="minorHAnsi" w:cstheme="minorHAnsi"/>
          <w:sz w:val="22"/>
          <w:szCs w:val="22"/>
        </w:rPr>
        <w:t>Municipality)</w:t>
      </w:r>
    </w:p>
    <w:sectPr w:rsidR="00976218" w:rsidRPr="0059348D">
      <w:pgSz w:w="11900" w:h="16840"/>
      <w:pgMar w:top="660" w:right="740" w:bottom="280" w:left="1020" w:header="479" w:footer="4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C5C96" w14:textId="77777777" w:rsidR="00240F7E" w:rsidRDefault="00240F7E">
      <w:r>
        <w:separator/>
      </w:r>
    </w:p>
  </w:endnote>
  <w:endnote w:type="continuationSeparator" w:id="0">
    <w:p w14:paraId="0C85E9F9" w14:textId="77777777" w:rsidR="00240F7E" w:rsidRDefault="0024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4608E" w14:textId="77777777" w:rsidR="00976218" w:rsidRDefault="00240F7E">
    <w:pPr>
      <w:spacing w:line="200" w:lineRule="exact"/>
    </w:pPr>
    <w:r>
      <w:pict w14:anchorId="1C92E3F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.7pt;margin-top:807.25pt;width:105.4pt;height:10pt;z-index:-251658240;mso-position-horizontal-relative:page;mso-position-vertical-relative:page" filled="f" stroked="f">
          <v:textbox inset="0,0,0,0">
            <w:txbxContent>
              <w:p w14:paraId="393BA16B" w14:textId="77777777" w:rsidR="00976218" w:rsidRDefault="00240F7E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hyperlink r:id="rId1">
                  <w:r>
                    <w:rPr>
                      <w:rFonts w:ascii="Arial" w:eastAsia="Arial" w:hAnsi="Arial" w:cs="Arial"/>
                      <w:i/>
                      <w:sz w:val="16"/>
                      <w:szCs w:val="16"/>
                    </w:rPr>
                    <w:t>http://www.hin.no/ansatte/ere</w:t>
                  </w:r>
                </w:hyperlink>
              </w:p>
            </w:txbxContent>
          </v:textbox>
          <w10:wrap anchorx="page" anchory="page"/>
        </v:shape>
      </w:pict>
    </w:r>
    <w:r>
      <w:pict w14:anchorId="4A40E52E">
        <v:shape id="_x0000_s2049" type="#_x0000_t202" style="position:absolute;margin-left:512.35pt;margin-top:807.25pt;width:41.5pt;height:10pt;z-index:-251657216;mso-position-horizontal-relative:page;mso-position-vertical-relative:page" filled="f" stroked="f">
          <v:textbox inset="0,0,0,0">
            <w:txbxContent>
              <w:p w14:paraId="4F5CE344" w14:textId="77777777" w:rsidR="00976218" w:rsidRDefault="00240F7E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i/>
                    <w:sz w:val="16"/>
                    <w:szCs w:val="16"/>
                  </w:rPr>
                  <w:t>October</w:t>
                </w:r>
                <w:r>
                  <w:rPr>
                    <w:rFonts w:ascii="Arial" w:eastAsia="Arial" w:hAnsi="Arial" w:cs="Arial"/>
                    <w:i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i/>
                    <w:sz w:val="16"/>
                    <w:szCs w:val="16"/>
                  </w:rPr>
                  <w:t>05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ACEAC" w14:textId="77777777" w:rsidR="00240F7E" w:rsidRDefault="00240F7E">
      <w:r>
        <w:separator/>
      </w:r>
    </w:p>
  </w:footnote>
  <w:footnote w:type="continuationSeparator" w:id="0">
    <w:p w14:paraId="320E75B3" w14:textId="77777777" w:rsidR="00240F7E" w:rsidRDefault="00240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214A4" w14:textId="77777777" w:rsidR="00976218" w:rsidRDefault="00240F7E">
    <w:pPr>
      <w:spacing w:line="200" w:lineRule="exact"/>
    </w:pPr>
    <w:r>
      <w:pict w14:anchorId="446581DA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7pt;margin-top:28.2pt;width:64.1pt;height:8pt;z-index:-251660288;mso-position-horizontal-relative:page;mso-position-vertical-relative:page" filled="f" stroked="f">
          <v:textbox inset="0,0,0,0">
            <w:txbxContent>
              <w:p w14:paraId="36A4FD1D" w14:textId="77777777" w:rsidR="00976218" w:rsidRDefault="00240F7E">
                <w:pPr>
                  <w:spacing w:before="4"/>
                  <w:ind w:left="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b/>
                    <w:i/>
                    <w:sz w:val="12"/>
                    <w:szCs w:val="12"/>
                  </w:rPr>
                  <w:t>REINSLETT</w:t>
                </w:r>
                <w:r>
                  <w:rPr>
                    <w:rFonts w:ascii="Arial" w:eastAsia="Arial" w:hAnsi="Arial" w:cs="Arial"/>
                    <w:i/>
                    <w:sz w:val="12"/>
                    <w:szCs w:val="12"/>
                  </w:rPr>
                  <w:t>, Erling</w:t>
                </w:r>
                <w:r>
                  <w:rPr>
                    <w:rFonts w:ascii="Arial" w:eastAsia="Arial" w:hAnsi="Arial" w:cs="Arial"/>
                    <w:i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i/>
                    <w:sz w:val="12"/>
                    <w:szCs w:val="12"/>
                  </w:rPr>
                  <w:t>CV</w:t>
                </w:r>
              </w:p>
            </w:txbxContent>
          </v:textbox>
          <w10:wrap anchorx="page" anchory="page"/>
        </v:shape>
      </w:pict>
    </w:r>
    <w:r>
      <w:pict w14:anchorId="0533500E">
        <v:shape id="_x0000_s2051" type="#_x0000_t202" style="position:absolute;margin-left:521.25pt;margin-top:28.2pt;width:32.55pt;height:8.05pt;z-index:-251659264;mso-position-horizontal-relative:page;mso-position-vertical-relative:page" filled="f" stroked="f">
          <v:textbox inset="0,0,0,0">
            <w:txbxContent>
              <w:p w14:paraId="752B99CA" w14:textId="77777777" w:rsidR="00976218" w:rsidRDefault="00240F7E">
                <w:pPr>
                  <w:spacing w:before="4"/>
                  <w:ind w:left="20"/>
                  <w:rPr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i/>
                    <w:sz w:val="12"/>
                    <w:szCs w:val="12"/>
                  </w:rPr>
                  <w:t>Page</w:t>
                </w:r>
                <w:r>
                  <w:rPr>
                    <w:rFonts w:ascii="Arial" w:eastAsia="Arial" w:hAnsi="Arial" w:cs="Arial"/>
                    <w:i/>
                    <w:spacing w:val="1"/>
                    <w:sz w:val="12"/>
                    <w:szCs w:val="1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i/>
                    <w:sz w:val="12"/>
                    <w:szCs w:val="1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i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i/>
                    <w:sz w:val="12"/>
                    <w:szCs w:val="12"/>
                  </w:rPr>
                  <w:t>of</w:t>
                </w:r>
                <w:r>
                  <w:rPr>
                    <w:rFonts w:ascii="Arial" w:eastAsia="Arial" w:hAnsi="Arial" w:cs="Arial"/>
                    <w:i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i/>
                    <w:sz w:val="12"/>
                    <w:szCs w:val="12"/>
                  </w:rPr>
                  <w:t>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C53AD"/>
    <w:multiLevelType w:val="multilevel"/>
    <w:tmpl w:val="9F946B9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218"/>
    <w:rsid w:val="00240F7E"/>
    <w:rsid w:val="0059348D"/>
    <w:rsid w:val="0097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4E66AC8"/>
  <w15:docId w15:val="{9B22A149-D0CA-45F1-9A0C-B0770E97F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nsatte.hin.no/er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in.no/ansatte/e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1746</Words>
  <Characters>9956</Characters>
  <Application>Microsoft Office Word</Application>
  <DocSecurity>0</DocSecurity>
  <Lines>82</Lines>
  <Paragraphs>23</Paragraphs>
  <ScaleCrop>false</ScaleCrop>
  <Company/>
  <LinksUpToDate>false</LinksUpToDate>
  <CharactersWithSpaces>11679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2021-07-01T10:33:00Z</dcterms:created>
  <dcterms:modified xsi:type="dcterms:W3CDTF">2021-07-01T10:40:00Z</dcterms:modified>
</cp:coreProperties>
</file>